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D66E4" w14:textId="77777777" w:rsidR="00BB1A0B" w:rsidRPr="00EF6D91" w:rsidRDefault="00C73665" w:rsidP="00EF6D91">
      <w:pPr>
        <w:rPr>
          <w:rFonts w:asciiTheme="minorHAnsi" w:hAnsiTheme="minorHAnsi" w:cstheme="minorHAnsi"/>
          <w:sz w:val="22"/>
          <w:szCs w:val="22"/>
        </w:rPr>
      </w:pPr>
      <w:r w:rsidRPr="00EF6D91">
        <w:rPr>
          <w:rFonts w:asciiTheme="minorHAnsi" w:hAnsiTheme="minorHAnsi" w:cstheme="minorHAnsi"/>
          <w:sz w:val="22"/>
          <w:szCs w:val="22"/>
        </w:rPr>
        <w:pict w14:anchorId="37142E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72" type="#_x0000_t75" style="position:absolute;margin-left:47.4pt;margin-top:710.9pt;width:129.6pt;height:64.8pt;z-index:-251665408;mso-position-horizontal-relative:page;mso-position-vertical-relative:page">
            <v:imagedata r:id="rId7" o:title=""/>
            <w10:wrap anchorx="page" anchory="page"/>
          </v:shape>
        </w:pict>
      </w:r>
    </w:p>
    <w:p w14:paraId="347D3A6A" w14:textId="4A9C8D27" w:rsidR="00BB1A0B" w:rsidRPr="00EF6D91" w:rsidRDefault="00C73665" w:rsidP="00EF6D91">
      <w:pPr>
        <w:ind w:left="2876" w:right="289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b/>
          <w:spacing w:val="12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b/>
          <w:spacing w:val="13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b/>
          <w:spacing w:val="1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b/>
          <w:spacing w:val="13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b/>
          <w:spacing w:val="1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b/>
          <w:spacing w:val="14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b/>
          <w:spacing w:val="13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b/>
          <w:spacing w:val="13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b/>
          <w:spacing w:val="11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b/>
          <w:spacing w:val="14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b/>
          <w:spacing w:val="13"/>
          <w:sz w:val="22"/>
          <w:szCs w:val="22"/>
        </w:rPr>
        <w:t>tt</w:t>
      </w:r>
      <w:r w:rsidRPr="00EF6D91">
        <w:rPr>
          <w:rFonts w:asciiTheme="minorHAnsi" w:eastAsia="Arial" w:hAnsiTheme="minorHAnsi" w:cstheme="minorHAnsi"/>
          <w:b/>
          <w:spacing w:val="12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b/>
          <w:spacing w:val="13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b/>
          <w:spacing w:val="11"/>
          <w:w w:val="99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b/>
          <w:spacing w:val="12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b/>
          <w:spacing w:val="15"/>
          <w:w w:val="99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b/>
          <w:spacing w:val="14"/>
          <w:w w:val="99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b/>
          <w:w w:val="99"/>
          <w:sz w:val="22"/>
          <w:szCs w:val="22"/>
        </w:rPr>
        <w:t>d</w:t>
      </w:r>
    </w:p>
    <w:p w14:paraId="4336B579" w14:textId="77777777" w:rsidR="00BB1A0B" w:rsidRPr="00EF6D91" w:rsidRDefault="00BB1A0B" w:rsidP="00EF6D91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4DCA8F1" w14:textId="77777777" w:rsidR="00BB1A0B" w:rsidRPr="00EF6D91" w:rsidRDefault="00C73665" w:rsidP="00EF6D91">
      <w:pPr>
        <w:ind w:left="100" w:right="413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ng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w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a we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ten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>er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et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er,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ur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s a great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EF6D91">
        <w:rPr>
          <w:rFonts w:asciiTheme="minorHAnsi" w:eastAsia="Arial" w:hAnsiTheme="minorHAnsi" w:cstheme="minorHAnsi"/>
          <w:sz w:val="22"/>
          <w:szCs w:val="22"/>
        </w:rPr>
        <w:t>et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ng</w:t>
      </w:r>
      <w:r w:rsidRPr="00EF6D9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!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he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s 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f 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ta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es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ur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EF6D91">
        <w:rPr>
          <w:rFonts w:asciiTheme="minorHAnsi" w:eastAsia="Arial" w:hAnsiTheme="minorHAnsi" w:cstheme="minorHAnsi"/>
          <w:sz w:val="22"/>
          <w:szCs w:val="22"/>
        </w:rPr>
        <w:t>ob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F6D91">
        <w:rPr>
          <w:rFonts w:asciiTheme="minorHAnsi" w:eastAsia="Arial" w:hAnsiTheme="minorHAnsi" w:cstheme="minorHAnsi"/>
          <w:sz w:val="22"/>
          <w:szCs w:val="22"/>
        </w:rPr>
        <w:t>.</w:t>
      </w:r>
      <w:r w:rsidRPr="00EF6D9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It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pr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b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b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w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n't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b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EF6D91">
        <w:rPr>
          <w:rFonts w:asciiTheme="minorHAnsi" w:eastAsia="Arial" w:hAnsiTheme="minorHAnsi" w:cstheme="minorHAnsi"/>
          <w:sz w:val="22"/>
          <w:szCs w:val="22"/>
        </w:rPr>
        <w:t>er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EF6D91">
        <w:rPr>
          <w:rFonts w:asciiTheme="minorHAnsi" w:eastAsia="Arial" w:hAnsiTheme="minorHAnsi" w:cstheme="minorHAnsi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z w:val="22"/>
          <w:szCs w:val="22"/>
        </w:rPr>
        <w:t>;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>er,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an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p 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z w:val="22"/>
          <w:szCs w:val="22"/>
        </w:rPr>
        <w:t>en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or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er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w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ng</w:t>
      </w:r>
      <w:r w:rsidRPr="00EF6D9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z w:val="22"/>
          <w:szCs w:val="22"/>
        </w:rPr>
        <w:t>or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.</w:t>
      </w:r>
    </w:p>
    <w:p w14:paraId="4049F20E" w14:textId="77777777" w:rsidR="00BB1A0B" w:rsidRPr="00EF6D91" w:rsidRDefault="00BB1A0B" w:rsidP="00EF6D91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FD7C804" w14:textId="7F048141" w:rsidR="00BB1A0B" w:rsidRPr="00EF6D91" w:rsidRDefault="00C73665" w:rsidP="00EF6D9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b/>
          <w:sz w:val="22"/>
          <w:szCs w:val="22"/>
        </w:rPr>
        <w:t>Step O</w:t>
      </w:r>
      <w:r w:rsidRPr="00EF6D91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e:</w:t>
      </w:r>
      <w:r w:rsidRPr="00EF6D91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Gat</w:t>
      </w:r>
      <w:r w:rsidRPr="00EF6D91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 xml:space="preserve">r </w:t>
      </w:r>
      <w:r w:rsidRPr="00EF6D91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EF6D91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mat</w:t>
      </w:r>
      <w:r w:rsidRPr="00EF6D91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>ri</w:t>
      </w:r>
      <w:r w:rsidRPr="00EF6D91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.</w:t>
      </w:r>
    </w:p>
    <w:p w14:paraId="442145DA" w14:textId="77777777" w:rsidR="00BB1A0B" w:rsidRPr="00EF6D91" w:rsidRDefault="00BB1A0B" w:rsidP="00EF6D9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B819489" w14:textId="77777777" w:rsidR="00BB1A0B" w:rsidRPr="00EF6D91" w:rsidRDefault="00C73665" w:rsidP="00EF6D91">
      <w:pPr>
        <w:ind w:left="100" w:right="594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z w:val="22"/>
          <w:szCs w:val="22"/>
        </w:rPr>
        <w:t>ore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y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b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ng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ur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e,</w:t>
      </w:r>
      <w:r w:rsidRPr="00EF6D9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z w:val="22"/>
          <w:szCs w:val="22"/>
        </w:rPr>
        <w:t>et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z w:val="22"/>
          <w:szCs w:val="22"/>
        </w:rPr>
        <w:t>er</w:t>
      </w:r>
      <w:r w:rsidRPr="00EF6D9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lis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f ac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,</w:t>
      </w:r>
      <w:r w:rsidRPr="00EF6D91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ng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y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nt 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ts</w:t>
      </w:r>
      <w:r w:rsidRPr="00EF6D9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F6D91">
        <w:rPr>
          <w:rFonts w:asciiTheme="minorHAnsi" w:eastAsia="Arial" w:hAnsiTheme="minorHAnsi" w:cstheme="minorHAnsi"/>
          <w:sz w:val="22"/>
          <w:szCs w:val="22"/>
        </w:rPr>
        <w:t>or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F6D91">
        <w:rPr>
          <w:rFonts w:asciiTheme="minorHAnsi" w:eastAsia="Arial" w:hAnsiTheme="minorHAnsi" w:cstheme="minorHAnsi"/>
          <w:sz w:val="22"/>
          <w:szCs w:val="22"/>
        </w:rPr>
        <w:t>,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z w:val="22"/>
          <w:szCs w:val="22"/>
        </w:rPr>
        <w:t>nt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z w:val="22"/>
          <w:szCs w:val="22"/>
        </w:rPr>
        <w:t>,</w:t>
      </w:r>
      <w:r w:rsidRPr="00EF6D9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,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ni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b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,</w:t>
      </w:r>
      <w:r w:rsidRPr="00EF6D91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al</w:t>
      </w:r>
      <w:r w:rsidRPr="00EF6D9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t, 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tur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/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>er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,</w:t>
      </w:r>
      <w:r w:rsidRPr="00EF6D9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act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,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tra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,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z w:val="22"/>
          <w:szCs w:val="22"/>
        </w:rPr>
        <w:t>eri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.</w:t>
      </w:r>
    </w:p>
    <w:p w14:paraId="452C2B87" w14:textId="77777777" w:rsidR="00BB1A0B" w:rsidRPr="00EF6D91" w:rsidRDefault="00BB1A0B" w:rsidP="00EF6D9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A8EB920" w14:textId="77777777" w:rsidR="00BB1A0B" w:rsidRPr="00EF6D91" w:rsidRDefault="00C73665" w:rsidP="00EF6D91">
      <w:pPr>
        <w:ind w:left="100" w:right="395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b/>
          <w:sz w:val="22"/>
          <w:szCs w:val="22"/>
        </w:rPr>
        <w:t>Br</w:t>
      </w:r>
      <w:r w:rsidRPr="00EF6D91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ins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EF6D91">
        <w:rPr>
          <w:rFonts w:asciiTheme="minorHAnsi" w:eastAsia="Arial" w:hAnsiTheme="minorHAnsi" w:cstheme="minorHAnsi"/>
          <w:sz w:val="22"/>
          <w:szCs w:val="22"/>
        </w:rPr>
        <w:t>te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do</w:t>
      </w:r>
      <w:r w:rsidRPr="00EF6D91">
        <w:rPr>
          <w:rFonts w:asciiTheme="minorHAnsi" w:eastAsia="Arial" w:hAnsiTheme="minorHAnsi" w:cstheme="minorHAnsi"/>
          <w:sz w:val="22"/>
          <w:szCs w:val="22"/>
        </w:rPr>
        <w:t>wn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ng</w:t>
      </w:r>
      <w:r w:rsidRPr="00EF6D9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ay</w:t>
      </w:r>
      <w:r w:rsidRPr="00EF6D9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be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nt.</w:t>
      </w:r>
      <w:r w:rsidRPr="00EF6D9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u bra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tor</w:t>
      </w:r>
      <w:r w:rsidRPr="00EF6D9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.</w:t>
      </w:r>
      <w:r w:rsidRPr="00EF6D9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Fo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ng</w:t>
      </w:r>
      <w:r w:rsidRPr="00EF6D9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are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cat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z w:val="22"/>
          <w:szCs w:val="22"/>
        </w:rPr>
        <w:t>ori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o g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erate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z w:val="22"/>
          <w:szCs w:val="22"/>
        </w:rPr>
        <w:t>ou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or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ni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ur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z w:val="22"/>
          <w:szCs w:val="22"/>
        </w:rPr>
        <w:t>or</w:t>
      </w:r>
      <w:r w:rsidRPr="00EF6D9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on.</w:t>
      </w:r>
    </w:p>
    <w:p w14:paraId="6060EDB8" w14:textId="77777777" w:rsidR="00BB1A0B" w:rsidRPr="00EF6D91" w:rsidRDefault="00C73665" w:rsidP="00EF6D91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z w:val="22"/>
          <w:szCs w:val="22"/>
        </w:rPr>
        <w:t xml:space="preserve">•          </w:t>
      </w:r>
      <w:r w:rsidRPr="00EF6D91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(e.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z w:val="22"/>
          <w:szCs w:val="22"/>
        </w:rPr>
        <w:t>.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gree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,</w:t>
      </w:r>
      <w:r w:rsidRPr="00EF6D9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co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wor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EF6D91">
        <w:rPr>
          <w:rFonts w:asciiTheme="minorHAnsi" w:eastAsia="Arial" w:hAnsiTheme="minorHAnsi" w:cstheme="minorHAnsi"/>
          <w:sz w:val="22"/>
          <w:szCs w:val="22"/>
        </w:rPr>
        <w:t>,</w:t>
      </w:r>
      <w:r w:rsidRPr="00EF6D9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al</w:t>
      </w:r>
      <w:r w:rsidRPr="00EF6D9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z w:val="22"/>
          <w:szCs w:val="22"/>
        </w:rPr>
        <w:t>)</w:t>
      </w:r>
    </w:p>
    <w:p w14:paraId="018C97AB" w14:textId="77777777" w:rsidR="00BB1A0B" w:rsidRPr="00EF6D91" w:rsidRDefault="00C73665" w:rsidP="00EF6D91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z w:val="22"/>
          <w:szCs w:val="22"/>
        </w:rPr>
        <w:t xml:space="preserve">•          </w:t>
      </w:r>
      <w:r w:rsidRPr="00EF6D91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Cert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(e.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z w:val="22"/>
          <w:szCs w:val="22"/>
        </w:rPr>
        <w:t>.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z w:val="22"/>
          <w:szCs w:val="22"/>
        </w:rPr>
        <w:t>R/1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d,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ng</w:t>
      </w:r>
      <w:r w:rsidRPr="00EF6D9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er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)</w:t>
      </w:r>
    </w:p>
    <w:p w14:paraId="09A33D36" w14:textId="77777777" w:rsidR="00BB1A0B" w:rsidRPr="00EF6D91" w:rsidRDefault="00C73665" w:rsidP="00EF6D91">
      <w:pPr>
        <w:tabs>
          <w:tab w:val="left" w:pos="1180"/>
        </w:tabs>
        <w:spacing w:before="5"/>
        <w:ind w:left="1180" w:right="168" w:hanging="72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z w:val="22"/>
          <w:szCs w:val="22"/>
        </w:rPr>
        <w:t>•</w:t>
      </w:r>
      <w:r w:rsidRPr="00EF6D91">
        <w:rPr>
          <w:rFonts w:asciiTheme="minorHAnsi" w:eastAsia="Arial" w:hAnsiTheme="minorHAnsi" w:cstheme="minorHAnsi"/>
          <w:sz w:val="22"/>
          <w:szCs w:val="22"/>
        </w:rPr>
        <w:tab/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ng</w:t>
      </w:r>
      <w:r w:rsidRPr="00EF6D9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ted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nc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(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F6D91">
        <w:rPr>
          <w:rFonts w:asciiTheme="minorHAnsi" w:eastAsia="Arial" w:hAnsiTheme="minorHAnsi" w:cstheme="minorHAnsi"/>
          <w:sz w:val="22"/>
          <w:szCs w:val="22"/>
        </w:rPr>
        <w:t>or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F6D91">
        <w:rPr>
          <w:rFonts w:asciiTheme="minorHAnsi" w:eastAsia="Arial" w:hAnsiTheme="minorHAnsi" w:cstheme="minorHAnsi"/>
          <w:sz w:val="22"/>
          <w:szCs w:val="22"/>
        </w:rPr>
        <w:t>,</w:t>
      </w:r>
      <w:r w:rsidRPr="00EF6D9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tu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z w:val="22"/>
          <w:szCs w:val="22"/>
        </w:rPr>
        <w:t>,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Fl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p,</w:t>
      </w:r>
      <w:r w:rsidRPr="00EF6D9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>/u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d,</w:t>
      </w:r>
      <w:r w:rsidRPr="00EF6D9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pro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er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g)</w:t>
      </w:r>
    </w:p>
    <w:p w14:paraId="566FFC09" w14:textId="77777777" w:rsidR="00BB1A0B" w:rsidRPr="00EF6D91" w:rsidRDefault="00C73665" w:rsidP="00EF6D91">
      <w:pPr>
        <w:tabs>
          <w:tab w:val="left" w:pos="1180"/>
        </w:tabs>
        <w:spacing w:before="1"/>
        <w:ind w:left="1180" w:right="270" w:hanging="72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z w:val="22"/>
          <w:szCs w:val="22"/>
        </w:rPr>
        <w:t>•</w:t>
      </w:r>
      <w:r w:rsidRPr="00EF6D91">
        <w:rPr>
          <w:rFonts w:asciiTheme="minorHAnsi" w:eastAsia="Arial" w:hAnsiTheme="minorHAnsi" w:cstheme="minorHAnsi"/>
          <w:sz w:val="22"/>
          <w:szCs w:val="22"/>
        </w:rPr>
        <w:tab/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s/Or</w:t>
      </w:r>
      <w:r w:rsidRPr="00EF6D91">
        <w:rPr>
          <w:rFonts w:asciiTheme="minorHAnsi" w:eastAsia="Arial" w:hAnsiTheme="minorHAnsi" w:cstheme="minorHAnsi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(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e.</w:t>
      </w:r>
      <w:r w:rsidRPr="00EF6D91">
        <w:rPr>
          <w:rFonts w:asciiTheme="minorHAnsi" w:eastAsia="Arial" w:hAnsiTheme="minorHAnsi" w:cstheme="minorHAnsi"/>
          <w:sz w:val="22"/>
          <w:szCs w:val="22"/>
        </w:rPr>
        <w:t>g.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tu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orga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,</w:t>
      </w:r>
      <w:r w:rsidRPr="00EF6D9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pro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al</w:t>
      </w:r>
      <w:r w:rsidRPr="00EF6D9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,</w:t>
      </w:r>
      <w:r w:rsidRPr="00EF6D9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ori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/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ts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)</w:t>
      </w:r>
    </w:p>
    <w:p w14:paraId="2124CC30" w14:textId="77777777" w:rsidR="00BB1A0B" w:rsidRPr="00EF6D91" w:rsidRDefault="00C73665" w:rsidP="00EF6D91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z w:val="22"/>
          <w:szCs w:val="22"/>
        </w:rPr>
        <w:t xml:space="preserve">•          </w:t>
      </w:r>
      <w:r w:rsidRPr="00EF6D91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Hon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(e.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z w:val="22"/>
          <w:szCs w:val="22"/>
        </w:rPr>
        <w:t>.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ar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,</w:t>
      </w:r>
      <w:r w:rsidRPr="00EF6D9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ach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,</w:t>
      </w:r>
      <w:r w:rsidRPr="00EF6D91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ts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F6D91">
        <w:rPr>
          <w:rFonts w:asciiTheme="minorHAnsi" w:eastAsia="Arial" w:hAnsiTheme="minorHAnsi" w:cstheme="minorHAnsi"/>
          <w:sz w:val="22"/>
          <w:szCs w:val="22"/>
        </w:rPr>
        <w:t>ard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)</w:t>
      </w:r>
    </w:p>
    <w:p w14:paraId="1BBA003E" w14:textId="77777777" w:rsidR="00BB1A0B" w:rsidRPr="00EF6D91" w:rsidRDefault="00C73665" w:rsidP="00EF6D91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z w:val="22"/>
          <w:szCs w:val="22"/>
        </w:rPr>
        <w:t xml:space="preserve">•          </w:t>
      </w:r>
      <w:r w:rsidRPr="00EF6D91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(e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EF6D91">
        <w:rPr>
          <w:rFonts w:asciiTheme="minorHAnsi" w:eastAsia="Arial" w:hAnsiTheme="minorHAnsi" w:cstheme="minorHAnsi"/>
          <w:sz w:val="22"/>
          <w:szCs w:val="22"/>
        </w:rPr>
        <w:t>g.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EF6D91">
        <w:rPr>
          <w:rFonts w:asciiTheme="minorHAnsi" w:eastAsia="Arial" w:hAnsiTheme="minorHAnsi" w:cstheme="minorHAnsi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gr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,</w:t>
      </w:r>
      <w:r w:rsidRPr="00EF6D9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)</w:t>
      </w:r>
    </w:p>
    <w:p w14:paraId="49A803D8" w14:textId="77777777" w:rsidR="00BB1A0B" w:rsidRPr="00EF6D91" w:rsidRDefault="00C73665" w:rsidP="00EF6D91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z w:val="22"/>
          <w:szCs w:val="22"/>
        </w:rPr>
        <w:t xml:space="preserve">•          </w:t>
      </w:r>
      <w:r w:rsidRPr="00EF6D91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al</w:t>
      </w:r>
      <w:r w:rsidRPr="00EF6D9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(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.g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EF6D91">
        <w:rPr>
          <w:rFonts w:asciiTheme="minorHAnsi" w:eastAsia="Arial" w:hAnsiTheme="minorHAnsi" w:cstheme="minorHAnsi"/>
          <w:sz w:val="22"/>
          <w:szCs w:val="22"/>
        </w:rPr>
        <w:t>,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d/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>,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t/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e,</w:t>
      </w:r>
      <w:r w:rsidRPr="00EF6D9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ern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,</w:t>
      </w:r>
      <w:r w:rsidRPr="00EF6D9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EF6D91">
        <w:rPr>
          <w:rFonts w:asciiTheme="minorHAnsi" w:eastAsia="Arial" w:hAnsiTheme="minorHAnsi" w:cstheme="minorHAnsi"/>
          <w:sz w:val="22"/>
          <w:szCs w:val="22"/>
        </w:rPr>
        <w:t>ta</w:t>
      </w:r>
      <w:r w:rsidRPr="00EF6D91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z w:val="22"/>
          <w:szCs w:val="22"/>
        </w:rPr>
        <w:t>)</w:t>
      </w:r>
    </w:p>
    <w:p w14:paraId="4DA84D95" w14:textId="77777777" w:rsidR="00BB1A0B" w:rsidRPr="00EF6D91" w:rsidRDefault="00C73665" w:rsidP="00EF6D91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z w:val="22"/>
          <w:szCs w:val="22"/>
        </w:rPr>
        <w:t xml:space="preserve">•          </w:t>
      </w:r>
      <w:r w:rsidRPr="00EF6D91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Care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ed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EF6D91">
        <w:rPr>
          <w:rFonts w:asciiTheme="minorHAnsi" w:eastAsia="Arial" w:hAnsiTheme="minorHAnsi" w:cstheme="minorHAnsi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(e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EF6D91">
        <w:rPr>
          <w:rFonts w:asciiTheme="minorHAnsi" w:eastAsia="Arial" w:hAnsiTheme="minorHAnsi" w:cstheme="minorHAnsi"/>
          <w:sz w:val="22"/>
          <w:szCs w:val="22"/>
        </w:rPr>
        <w:t>g.,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z w:val="22"/>
          <w:szCs w:val="22"/>
        </w:rPr>
        <w:t>ter</w:t>
      </w:r>
      <w:r w:rsidRPr="00EF6D9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pro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z w:val="22"/>
          <w:szCs w:val="22"/>
        </w:rPr>
        <w:t>,</w:t>
      </w:r>
      <w:r w:rsidRPr="00EF6D9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z w:val="22"/>
          <w:szCs w:val="22"/>
        </w:rPr>
        <w:t>ore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gn</w:t>
      </w:r>
      <w:r w:rsidRPr="00EF6D9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)</w:t>
      </w:r>
    </w:p>
    <w:p w14:paraId="4CB53E58" w14:textId="77777777" w:rsidR="00BB1A0B" w:rsidRPr="00EF6D91" w:rsidRDefault="00C73665" w:rsidP="00EF6D91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z w:val="22"/>
          <w:szCs w:val="22"/>
        </w:rPr>
        <w:t xml:space="preserve">•          </w:t>
      </w:r>
      <w:r w:rsidRPr="00EF6D91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tur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/D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>er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(e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EF6D91">
        <w:rPr>
          <w:rFonts w:asciiTheme="minorHAnsi" w:eastAsia="Arial" w:hAnsiTheme="minorHAnsi" w:cstheme="minorHAnsi"/>
          <w:sz w:val="22"/>
          <w:szCs w:val="22"/>
        </w:rPr>
        <w:t>g.,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tr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,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ssr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exp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)</w:t>
      </w:r>
    </w:p>
    <w:p w14:paraId="1EAE4B7B" w14:textId="77777777" w:rsidR="00BB1A0B" w:rsidRPr="00EF6D91" w:rsidRDefault="00BB1A0B" w:rsidP="00EF6D91">
      <w:pPr>
        <w:rPr>
          <w:rFonts w:asciiTheme="minorHAnsi" w:hAnsiTheme="minorHAnsi" w:cstheme="minorHAnsi"/>
          <w:sz w:val="22"/>
          <w:szCs w:val="22"/>
        </w:rPr>
      </w:pPr>
    </w:p>
    <w:p w14:paraId="1F927DB6" w14:textId="77777777" w:rsidR="00BB1A0B" w:rsidRPr="00EF6D91" w:rsidRDefault="00C73665" w:rsidP="00EF6D91">
      <w:pPr>
        <w:ind w:left="100" w:right="94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z w:val="22"/>
          <w:szCs w:val="22"/>
        </w:rPr>
        <w:t>er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ts</w:t>
      </w:r>
      <w:r w:rsidRPr="00EF6D9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re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ur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,</w:t>
      </w:r>
      <w:r w:rsidRPr="00EF6D9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e.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EF6D91">
        <w:rPr>
          <w:rFonts w:asciiTheme="minorHAnsi" w:eastAsia="Arial" w:hAnsiTheme="minorHAnsi" w:cstheme="minorHAnsi"/>
          <w:sz w:val="22"/>
          <w:szCs w:val="22"/>
        </w:rPr>
        <w:t>,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z w:val="22"/>
          <w:szCs w:val="22"/>
        </w:rPr>
        <w:t>er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re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,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ters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of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z w:val="22"/>
          <w:szCs w:val="22"/>
        </w:rPr>
        <w:t>pre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,</w:t>
      </w:r>
      <w:r w:rsidRPr="00EF6D9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tr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scr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pt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ords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of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F6D91">
        <w:rPr>
          <w:rFonts w:asciiTheme="minorHAnsi" w:eastAsia="Arial" w:hAnsiTheme="minorHAnsi" w:cstheme="minorHAnsi"/>
          <w:sz w:val="22"/>
          <w:szCs w:val="22"/>
        </w:rPr>
        <w:t>or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ps</w:t>
      </w:r>
      <w:r w:rsidRPr="00EF6D9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z w:val="22"/>
          <w:szCs w:val="22"/>
        </w:rPr>
        <w:t>eren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es</w:t>
      </w:r>
      <w:r w:rsidRPr="00EF6D9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>,</w:t>
      </w:r>
      <w:r w:rsidRPr="00EF6D9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EF6D91">
        <w:rPr>
          <w:rFonts w:asciiTheme="minorHAnsi" w:eastAsia="Arial" w:hAnsiTheme="minorHAnsi" w:cstheme="minorHAnsi"/>
          <w:sz w:val="22"/>
          <w:szCs w:val="22"/>
        </w:rPr>
        <w:t>ob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scr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pt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,</w:t>
      </w:r>
      <w:r w:rsidRPr="00EF6D9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ed</w:t>
      </w:r>
      <w:r w:rsidRPr="00EF6D9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EF6D91">
        <w:rPr>
          <w:rFonts w:asciiTheme="minorHAnsi" w:eastAsia="Arial" w:hAnsiTheme="minorHAnsi" w:cstheme="minorHAnsi"/>
          <w:sz w:val="22"/>
          <w:szCs w:val="22"/>
        </w:rPr>
        <w:t>ob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.</w:t>
      </w:r>
      <w:r w:rsidRPr="00EF6D9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an be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z w:val="22"/>
          <w:szCs w:val="22"/>
        </w:rPr>
        <w:t>ul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w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bra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tor</w:t>
      </w:r>
      <w:r w:rsidRPr="00EF6D9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z w:val="22"/>
          <w:szCs w:val="22"/>
        </w:rPr>
        <w:t>,</w:t>
      </w:r>
      <w:r w:rsidRPr="00EF6D91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nd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er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as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z w:val="22"/>
          <w:szCs w:val="22"/>
        </w:rPr>
        <w:t>eren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z w:val="22"/>
          <w:szCs w:val="22"/>
        </w:rPr>
        <w:t>or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det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as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z w:val="22"/>
          <w:szCs w:val="22"/>
        </w:rPr>
        <w:t>ou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as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b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10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e.</w:t>
      </w:r>
    </w:p>
    <w:p w14:paraId="51ED624B" w14:textId="77777777" w:rsidR="00BB1A0B" w:rsidRPr="00EF6D91" w:rsidRDefault="00BB1A0B" w:rsidP="00EF6D91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AE0B369" w14:textId="6ADFA262" w:rsidR="00BB1A0B" w:rsidRPr="00EF6D91" w:rsidRDefault="00C73665" w:rsidP="00EF6D9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b/>
          <w:sz w:val="22"/>
          <w:szCs w:val="22"/>
        </w:rPr>
        <w:t xml:space="preserve">Step </w:t>
      </w:r>
      <w:r w:rsidRPr="00EF6D91">
        <w:rPr>
          <w:rFonts w:asciiTheme="minorHAnsi" w:eastAsia="Arial" w:hAnsiTheme="minorHAnsi" w:cstheme="minorHAnsi"/>
          <w:b/>
          <w:spacing w:val="-25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b/>
          <w:spacing w:val="4"/>
          <w:sz w:val="22"/>
          <w:szCs w:val="22"/>
        </w:rPr>
        <w:t>w</w:t>
      </w:r>
      <w:r w:rsidRPr="00EF6D91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EF6D91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ect</w:t>
      </w:r>
      <w:r w:rsidRPr="00EF6D91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i</w:t>
      </w:r>
      <w:r w:rsidRPr="00EF6D91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b/>
          <w:spacing w:val="-3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b/>
          <w:spacing w:val="-7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b/>
          <w:spacing w:val="4"/>
          <w:sz w:val="22"/>
          <w:szCs w:val="22"/>
        </w:rPr>
        <w:t>w</w:t>
      </w:r>
      <w:r w:rsidRPr="00EF6D91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 xml:space="preserve">l </w:t>
      </w:r>
      <w:r w:rsidRPr="00EF6D91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se.</w:t>
      </w:r>
    </w:p>
    <w:p w14:paraId="394F86A8" w14:textId="77777777" w:rsidR="00BB1A0B" w:rsidRPr="00EF6D91" w:rsidRDefault="00BB1A0B" w:rsidP="00EF6D9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AEDA7C2" w14:textId="77777777" w:rsidR="00BB1A0B" w:rsidRPr="00EF6D91" w:rsidRDefault="00C73665" w:rsidP="00EF6D91">
      <w:pPr>
        <w:ind w:left="100" w:right="169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,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t,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EF6D91">
        <w:rPr>
          <w:rFonts w:asciiTheme="minorHAnsi" w:eastAsia="Arial" w:hAnsiTheme="minorHAnsi" w:cstheme="minorHAnsi"/>
          <w:sz w:val="22"/>
          <w:szCs w:val="22"/>
        </w:rPr>
        <w:t>ard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y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ur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on</w:t>
      </w:r>
      <w:r w:rsidRPr="00EF6D9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what 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ts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ur b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EF6D91">
        <w:rPr>
          <w:rFonts w:asciiTheme="minorHAnsi" w:eastAsia="Arial" w:hAnsiTheme="minorHAnsi" w:cstheme="minorHAnsi"/>
          <w:sz w:val="22"/>
          <w:szCs w:val="22"/>
        </w:rPr>
        <w:t>ground</w:t>
      </w:r>
      <w:r w:rsidRPr="00EF6D9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he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z w:val="22"/>
          <w:szCs w:val="22"/>
        </w:rPr>
        <w:t>er</w:t>
      </w:r>
      <w:r w:rsidRPr="00EF6D9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.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EF6D91">
        <w:rPr>
          <w:rFonts w:asciiTheme="minorHAnsi" w:eastAsia="Arial" w:hAnsiTheme="minorHAnsi" w:cstheme="minorHAnsi"/>
          <w:sz w:val="22"/>
          <w:szCs w:val="22"/>
        </w:rPr>
        <w:t>et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ur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z w:val="22"/>
          <w:szCs w:val="22"/>
        </w:rPr>
        <w:t>or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the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0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n.</w:t>
      </w:r>
      <w:r w:rsidRPr="00EF6D9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b/>
          <w:spacing w:val="2"/>
          <w:sz w:val="22"/>
          <w:szCs w:val="22"/>
        </w:rPr>
        <w:t>B</w:t>
      </w:r>
      <w:r w:rsidRPr="00EF6D9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 xml:space="preserve">ity </w:t>
      </w:r>
      <w:r w:rsidRPr="00EF6D91">
        <w:rPr>
          <w:rFonts w:asciiTheme="minorHAnsi" w:eastAsia="Arial" w:hAnsiTheme="minorHAnsi" w:cstheme="minorHAnsi"/>
          <w:sz w:val="22"/>
          <w:szCs w:val="22"/>
        </w:rPr>
        <w:t>and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cl</w:t>
      </w:r>
      <w:r w:rsidRPr="00EF6D91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are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.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ate</w:t>
      </w:r>
      <w:r w:rsidRPr="00EF6D9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he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pre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on</w:t>
      </w:r>
      <w:r w:rsidRPr="00EF6D9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wh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he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s g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>,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he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“b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co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e”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 an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EF6D91">
        <w:rPr>
          <w:rFonts w:asciiTheme="minorHAnsi" w:eastAsia="Arial" w:hAnsiTheme="minorHAnsi" w:cstheme="minorHAnsi"/>
          <w:sz w:val="22"/>
          <w:szCs w:val="22"/>
        </w:rPr>
        <w:t>.</w:t>
      </w:r>
      <w:r w:rsidRPr="00EF6D9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sh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ng</w:t>
      </w:r>
      <w:r w:rsidRPr="00EF6D9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b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ut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u,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EF6D91">
        <w:rPr>
          <w:rFonts w:asciiTheme="minorHAnsi" w:eastAsia="Arial" w:hAnsiTheme="minorHAnsi" w:cstheme="minorHAnsi"/>
          <w:sz w:val="22"/>
          <w:szCs w:val="22"/>
        </w:rPr>
        <w:t>ut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ud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he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z w:val="22"/>
          <w:szCs w:val="22"/>
        </w:rPr>
        <w:t>hts</w:t>
      </w:r>
      <w:r w:rsidRPr="00EF6D9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of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ur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g 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q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.</w:t>
      </w:r>
    </w:p>
    <w:p w14:paraId="4A499751" w14:textId="77777777" w:rsidR="00BB1A0B" w:rsidRPr="00EF6D91" w:rsidRDefault="00BB1A0B" w:rsidP="00EF6D9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43ED01A" w14:textId="77777777" w:rsidR="00BB1A0B" w:rsidRPr="00EF6D91" w:rsidRDefault="00C73665" w:rsidP="00EF6D9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EF6D91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Chronologic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Form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p w14:paraId="78C22878" w14:textId="77777777" w:rsidR="00BB1A0B" w:rsidRPr="00EF6D91" w:rsidRDefault="00BB1A0B" w:rsidP="00EF6D9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B97782F" w14:textId="77777777" w:rsidR="00BB1A0B" w:rsidRPr="00EF6D91" w:rsidRDefault="00C73665" w:rsidP="00EF6D91">
      <w:pPr>
        <w:ind w:left="100" w:right="118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he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z w:val="22"/>
          <w:szCs w:val="22"/>
        </w:rPr>
        <w:t>or</w:t>
      </w:r>
      <w:r w:rsidRPr="00EF6D9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z w:val="22"/>
          <w:szCs w:val="22"/>
        </w:rPr>
        <w:t>or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teach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ng</w:t>
      </w:r>
      <w:r w:rsidRPr="00EF6D9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es</w:t>
      </w:r>
      <w:r w:rsidRPr="00EF6D9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s 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>er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chron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.</w:t>
      </w:r>
      <w:r w:rsidRPr="00EF6D9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s 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tra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al</w:t>
      </w:r>
      <w:r w:rsidRPr="00EF6D9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ts 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ur pro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al</w:t>
      </w:r>
      <w:r w:rsidRPr="00EF6D9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exp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>er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chr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al</w:t>
      </w:r>
      <w:r w:rsidRPr="00EF6D9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order,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tart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ng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9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.</w:t>
      </w:r>
    </w:p>
    <w:p w14:paraId="0CEA6ED5" w14:textId="77777777" w:rsidR="00BB1A0B" w:rsidRPr="00EF6D91" w:rsidRDefault="00BB1A0B" w:rsidP="00EF6D91">
      <w:pPr>
        <w:rPr>
          <w:rFonts w:asciiTheme="minorHAnsi" w:hAnsiTheme="minorHAnsi" w:cstheme="minorHAnsi"/>
          <w:sz w:val="22"/>
          <w:szCs w:val="22"/>
        </w:rPr>
      </w:pPr>
    </w:p>
    <w:p w14:paraId="18AA86FF" w14:textId="77777777" w:rsidR="00BB1A0B" w:rsidRPr="00EF6D91" w:rsidRDefault="00BB1A0B" w:rsidP="00EF6D91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1099F27" w14:textId="77777777" w:rsidR="00BB1A0B" w:rsidRPr="00EF6D91" w:rsidRDefault="00C73665" w:rsidP="00EF6D91">
      <w:pPr>
        <w:ind w:left="100" w:right="83"/>
        <w:rPr>
          <w:rFonts w:asciiTheme="minorHAnsi" w:eastAsia="Arial" w:hAnsiTheme="minorHAnsi" w:cstheme="minorHAnsi"/>
          <w:sz w:val="22"/>
          <w:szCs w:val="22"/>
        </w:rPr>
        <w:sectPr w:rsidR="00BB1A0B" w:rsidRPr="00EF6D91">
          <w:footerReference w:type="default" r:id="rId8"/>
          <w:pgSz w:w="12240" w:h="15840"/>
          <w:pgMar w:top="620" w:right="980" w:bottom="280" w:left="980" w:header="0" w:footer="1195" w:gutter="0"/>
          <w:pgNumType w:start="1"/>
          <w:cols w:space="720"/>
        </w:sectPr>
      </w:pPr>
      <w:r w:rsidRPr="00EF6D91">
        <w:rPr>
          <w:rFonts w:asciiTheme="minorHAnsi" w:hAnsiTheme="minorHAnsi" w:cstheme="minorHAnsi"/>
          <w:sz w:val="22"/>
          <w:szCs w:val="22"/>
        </w:rPr>
        <w:pict w14:anchorId="69B35E84">
          <v:group id="_x0000_s1062" style="position:absolute;left:0;text-align:left;margin-left:363pt;margin-top:721.7pt;width:189pt;height:31.8pt;z-index:-251666432;mso-position-horizontal-relative:page;mso-position-vertical-relative:page" coordorigin="7260,14434" coordsize="3780,636">
            <v:shape id="_x0000_s1063" style="position:absolute;left:7260;top:14434;width:3780;height:636" coordorigin="7260,14434" coordsize="3780,636" path="m7260,15070r3780,l11040,14434r-3780,l7260,15070xe" filled="f" strokeweight=".72pt">
              <v:path arrowok="t"/>
            </v:shape>
            <w10:wrap anchorx="page" anchory="page"/>
          </v:group>
        </w:pic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>ot</w:t>
      </w:r>
      <w:r w:rsidRPr="00EF6D91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!</w:t>
      </w:r>
      <w:r w:rsidRPr="00EF6D91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EF6D91">
        <w:rPr>
          <w:rFonts w:asciiTheme="minorHAnsi" w:eastAsia="Arial" w:hAnsiTheme="minorHAnsi" w:cstheme="minorHAnsi"/>
          <w:sz w:val="22"/>
          <w:szCs w:val="22"/>
        </w:rPr>
        <w:t>erent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to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te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e,</w:t>
      </w:r>
      <w:r w:rsidRPr="00EF6D9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z w:val="22"/>
          <w:szCs w:val="22"/>
        </w:rPr>
        <w:t>ere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are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ns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what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sh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EF6D91">
        <w:rPr>
          <w:rFonts w:asciiTheme="minorHAnsi" w:eastAsia="Arial" w:hAnsiTheme="minorHAnsi" w:cstheme="minorHAnsi"/>
          <w:sz w:val="22"/>
          <w:szCs w:val="22"/>
        </w:rPr>
        <w:t>ur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te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re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z w:val="22"/>
          <w:szCs w:val="22"/>
        </w:rPr>
        <w:t>ou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ar</w:t>
      </w:r>
      <w:r w:rsidRPr="00EF6D91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—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u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q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wn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he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!</w:t>
      </w:r>
    </w:p>
    <w:p w14:paraId="492B960D" w14:textId="77777777" w:rsidR="00BB1A0B" w:rsidRPr="00EF6D91" w:rsidRDefault="00C73665" w:rsidP="00EF6D91">
      <w:pPr>
        <w:spacing w:before="56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hAnsiTheme="minorHAnsi" w:cstheme="minorHAnsi"/>
          <w:sz w:val="22"/>
          <w:szCs w:val="22"/>
        </w:rPr>
        <w:lastRenderedPageBreak/>
        <w:pict w14:anchorId="213DE65D">
          <v:group id="_x0000_s1060" style="position:absolute;left:0;text-align:left;margin-left:52.55pt;margin-top:71.4pt;width:507pt;height:0;z-index:-251658240;mso-position-horizontal-relative:page;mso-position-vertical-relative:page" coordorigin="1051,1428" coordsize="10140,0">
            <v:shape id="_x0000_s1061" style="position:absolute;left:1051;top:1428;width:10140;height:0" coordorigin="1051,1428" coordsize="10140,0" path="m1051,1428r10140,e" filled="f" strokeweight=".58pt">
              <v:path arrowok="t"/>
            </v:shape>
            <w10:wrap anchorx="page" anchory="page"/>
          </v:group>
        </w:pict>
      </w:r>
      <w:r w:rsidRPr="00EF6D91">
        <w:rPr>
          <w:rFonts w:asciiTheme="minorHAnsi" w:hAnsiTheme="minorHAnsi" w:cstheme="minorHAnsi"/>
          <w:sz w:val="22"/>
          <w:szCs w:val="22"/>
        </w:rPr>
        <w:pict w14:anchorId="5EBB53A7">
          <v:group id="_x0000_s1045" style="position:absolute;left:0;text-align:left;margin-left:47.4pt;margin-top:77.3pt;width:510.95pt;height:698.4pt;z-index:-251659264;mso-position-horizontal-relative:page;mso-position-vertical-relative:page" coordorigin="948,1546" coordsize="10219,13968">
            <v:shape id="_x0000_s1059" type="#_x0000_t75" style="position:absolute;left:948;top:14218;width:2592;height:1296">
              <v:imagedata r:id="rId7" o:title=""/>
            </v:shape>
            <v:shape id="_x0000_s1058" style="position:absolute;left:1080;top:1553;width:10080;height:12804" coordorigin="1080,1553" coordsize="10080,12804" path="m1080,14357r10080,l11160,1553r-10080,l1080,14357xe" stroked="f">
              <v:path arrowok="t"/>
            </v:shape>
            <v:shape id="_x0000_s1057" style="position:absolute;left:1080;top:1553;width:10080;height:12804" coordorigin="1080,1553" coordsize="10080,12804" path="m1080,14357r10080,l11160,1553r-10080,l1080,14357xe" filled="f" strokeweight=".72pt">
              <v:path arrowok="t"/>
            </v:shape>
            <v:shape id="_x0000_s1056" style="position:absolute;left:1779;top:2706;width:8685;height:0" coordorigin="1779,2706" coordsize="8685,0" path="m1779,2706r8684,e" filled="f" strokeweight="3.1pt">
              <v:path arrowok="t"/>
            </v:shape>
            <v:shape id="_x0000_s1055" style="position:absolute;left:1779;top:3094;width:8685;height:286" coordorigin="1779,3094" coordsize="8685,286" path="m1779,3380r8684,l10463,3094r-8684,l1779,3380xe" fillcolor="#bebebe" stroked="f">
              <v:path arrowok="t"/>
            </v:shape>
            <v:shape id="_x0000_s1054" style="position:absolute;left:1779;top:3089;width:8685;height:0" coordorigin="1779,3089" coordsize="8685,0" path="m1779,3089r8684,e" filled="f" strokeweight=".58pt">
              <v:path arrowok="t"/>
            </v:shape>
            <v:shape id="_x0000_s1053" style="position:absolute;left:1779;top:4229;width:8685;height:286" coordorigin="1779,4229" coordsize="8685,286" path="m1779,4515r8684,l10463,4229r-8684,l1779,4515xe" fillcolor="#bebebe" stroked="f">
              <v:path arrowok="t"/>
            </v:shape>
            <v:shape id="_x0000_s1052" style="position:absolute;left:1779;top:4224;width:8685;height:0" coordorigin="1779,4224" coordsize="8685,0" path="m1779,4224r8684,e" filled="f" strokeweight=".58pt">
              <v:path arrowok="t"/>
            </v:shape>
            <v:shape id="_x0000_s1051" style="position:absolute;left:1779;top:5125;width:8685;height:286" coordorigin="1779,5125" coordsize="8685,286" path="m1779,5411r8684,l10463,5125r-8684,l1779,5411xe" fillcolor="#bebebe" stroked="f">
              <v:path arrowok="t"/>
            </v:shape>
            <v:shape id="_x0000_s1050" style="position:absolute;left:1779;top:5120;width:8685;height:0" coordorigin="1779,5120" coordsize="8685,0" path="m1779,5120r8684,e" filled="f" strokeweight=".58pt">
              <v:path arrowok="t"/>
            </v:shape>
            <v:shape id="_x0000_s1049" style="position:absolute;left:1779;top:9988;width:8685;height:286" coordorigin="1779,9988" coordsize="8685,286" path="m1779,10273r8684,l10463,9988r-8684,l1779,10273xe" fillcolor="#bebebe" stroked="f">
              <v:path arrowok="t"/>
            </v:shape>
            <v:shape id="_x0000_s1048" style="position:absolute;left:1779;top:9983;width:8685;height:0" coordorigin="1779,9983" coordsize="8685,0" path="m1779,9983r8684,e" filled="f" strokeweight=".58pt">
              <v:path arrowok="t"/>
            </v:shape>
            <v:shape id="_x0000_s1047" style="position:absolute;left:1779;top:13168;width:8685;height:286" coordorigin="1779,13168" coordsize="8685,286" path="m1779,13454r8684,l10463,13168r-8684,l1779,13454xe" fillcolor="#bebebe" stroked="f">
              <v:path arrowok="t"/>
            </v:shape>
            <v:shape id="_x0000_s1046" style="position:absolute;left:1779;top:13164;width:8685;height:0" coordorigin="1779,13164" coordsize="8685,0" path="m1779,13164r8684,e" filled="f" strokeweight=".58pt">
              <v:path arrowok="t"/>
            </v:shape>
            <w10:wrap anchorx="page" anchory="page"/>
          </v:group>
        </w:pict>
      </w:r>
      <w:r w:rsidRPr="00EF6D91">
        <w:rPr>
          <w:rFonts w:asciiTheme="minorHAnsi" w:hAnsiTheme="minorHAnsi" w:cstheme="minorHAnsi"/>
          <w:sz w:val="22"/>
          <w:szCs w:val="22"/>
        </w:rPr>
        <w:pict w14:anchorId="53850DA6">
          <v:group id="_x0000_s1043" style="position:absolute;left:0;text-align:left;margin-left:363pt;margin-top:721.7pt;width:189pt;height:31.8pt;z-index:-251660288;mso-position-horizontal-relative:page;mso-position-vertical-relative:page" coordorigin="7260,14434" coordsize="3780,636">
            <v:shape id="_x0000_s1044" style="position:absolute;left:7260;top:14434;width:3780;height:636" coordorigin="7260,14434" coordsize="3780,636" path="m7260,15070r3780,l11040,14434r-3780,l7260,15070xe" filled="f" strokeweight=".72pt">
              <v:path arrowok="t"/>
            </v:shape>
            <w10:wrap anchorx="page" anchory="page"/>
          </v:group>
        </w:pict>
      </w:r>
      <w:r w:rsidRPr="00EF6D91">
        <w:rPr>
          <w:rFonts w:asciiTheme="minorHAnsi" w:eastAsia="Arial" w:hAnsiTheme="minorHAnsi" w:cstheme="minorHAnsi"/>
          <w:b/>
          <w:position w:val="-1"/>
          <w:sz w:val="22"/>
          <w:szCs w:val="22"/>
        </w:rPr>
        <w:t>Exam</w:t>
      </w:r>
      <w:r w:rsidRPr="00EF6D91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e </w:t>
      </w:r>
      <w:r w:rsidRPr="00EF6D91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b/>
          <w:position w:val="-1"/>
          <w:sz w:val="22"/>
          <w:szCs w:val="22"/>
        </w:rPr>
        <w:t>es</w:t>
      </w:r>
      <w:r w:rsidRPr="00EF6D91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b/>
          <w:position w:val="-1"/>
          <w:sz w:val="22"/>
          <w:szCs w:val="22"/>
        </w:rPr>
        <w:t>me</w:t>
      </w:r>
    </w:p>
    <w:p w14:paraId="2828465E" w14:textId="77777777" w:rsidR="00BB1A0B" w:rsidRPr="00EF6D91" w:rsidRDefault="00BB1A0B" w:rsidP="00EF6D9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C204F3A" w14:textId="77777777" w:rsidR="00BB1A0B" w:rsidRPr="00EF6D91" w:rsidRDefault="00BB1A0B" w:rsidP="00EF6D91">
      <w:pPr>
        <w:rPr>
          <w:rFonts w:asciiTheme="minorHAnsi" w:hAnsiTheme="minorHAnsi" w:cstheme="minorHAnsi"/>
          <w:sz w:val="22"/>
          <w:szCs w:val="22"/>
        </w:rPr>
      </w:pPr>
    </w:p>
    <w:p w14:paraId="6E8C3E0F" w14:textId="77777777" w:rsidR="00BB1A0B" w:rsidRPr="00EF6D91" w:rsidRDefault="00BB1A0B" w:rsidP="00EF6D91">
      <w:pPr>
        <w:rPr>
          <w:rFonts w:asciiTheme="minorHAnsi" w:hAnsiTheme="minorHAnsi" w:cstheme="minorHAnsi"/>
          <w:sz w:val="22"/>
          <w:szCs w:val="22"/>
        </w:rPr>
      </w:pPr>
    </w:p>
    <w:p w14:paraId="1535A510" w14:textId="77777777" w:rsidR="00BB1A0B" w:rsidRPr="00EF6D91" w:rsidRDefault="00BB1A0B" w:rsidP="00EF6D91">
      <w:pPr>
        <w:rPr>
          <w:rFonts w:asciiTheme="minorHAnsi" w:hAnsiTheme="minorHAnsi" w:cstheme="minorHAnsi"/>
          <w:sz w:val="22"/>
          <w:szCs w:val="22"/>
        </w:rPr>
      </w:pPr>
    </w:p>
    <w:p w14:paraId="460A0199" w14:textId="77777777" w:rsidR="00BB1A0B" w:rsidRPr="00EF6D91" w:rsidRDefault="00C73665" w:rsidP="00EF6D91">
      <w:pPr>
        <w:ind w:left="3589" w:right="3266"/>
        <w:jc w:val="center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eastAsia="Century Schoolbook" w:hAnsiTheme="minorHAnsi" w:cstheme="minorHAnsi"/>
          <w:b/>
          <w:position w:val="-1"/>
          <w:sz w:val="22"/>
          <w:szCs w:val="22"/>
        </w:rPr>
        <w:t>Al</w:t>
      </w:r>
      <w:r w:rsidRPr="00EF6D91">
        <w:rPr>
          <w:rFonts w:asciiTheme="minorHAnsi" w:eastAsia="Century Schoolbook" w:hAnsiTheme="minorHAnsi" w:cstheme="minorHAnsi"/>
          <w:b/>
          <w:spacing w:val="1"/>
          <w:position w:val="-1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b/>
          <w:spacing w:val="-2"/>
          <w:position w:val="-1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b/>
          <w:position w:val="-1"/>
          <w:sz w:val="22"/>
          <w:szCs w:val="22"/>
        </w:rPr>
        <w:t>ia Dou</w:t>
      </w:r>
      <w:r w:rsidRPr="00EF6D91">
        <w:rPr>
          <w:rFonts w:asciiTheme="minorHAnsi" w:eastAsia="Century Schoolbook" w:hAnsiTheme="minorHAnsi" w:cstheme="minorHAnsi"/>
          <w:b/>
          <w:spacing w:val="-3"/>
          <w:position w:val="-1"/>
          <w:sz w:val="22"/>
          <w:szCs w:val="22"/>
        </w:rPr>
        <w:t>g</w:t>
      </w:r>
      <w:r w:rsidRPr="00EF6D91">
        <w:rPr>
          <w:rFonts w:asciiTheme="minorHAnsi" w:eastAsia="Century Schoolbook" w:hAnsiTheme="minorHAnsi" w:cstheme="minorHAnsi"/>
          <w:b/>
          <w:position w:val="-1"/>
          <w:sz w:val="22"/>
          <w:szCs w:val="22"/>
        </w:rPr>
        <w:t>las</w:t>
      </w:r>
    </w:p>
    <w:p w14:paraId="08EC198F" w14:textId="77777777" w:rsidR="00BB1A0B" w:rsidRPr="00EF6D91" w:rsidRDefault="00BB1A0B" w:rsidP="00EF6D91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49D47A8" w14:textId="77777777" w:rsidR="00BB1A0B" w:rsidRPr="00EF6D91" w:rsidRDefault="00C73665" w:rsidP="00EF6D91">
      <w:pPr>
        <w:ind w:left="788" w:right="465"/>
        <w:jc w:val="center"/>
        <w:rPr>
          <w:rFonts w:asciiTheme="minorHAnsi" w:eastAsia="Wingdings" w:hAnsiTheme="minorHAnsi" w:cstheme="minorHAnsi"/>
          <w:sz w:val="22"/>
          <w:szCs w:val="22"/>
        </w:rPr>
      </w:pPr>
      <w:r w:rsidRPr="00EF6D91">
        <w:rPr>
          <w:rFonts w:asciiTheme="minorHAnsi" w:hAnsiTheme="minorHAnsi" w:cstheme="minorHAnsi"/>
          <w:sz w:val="22"/>
          <w:szCs w:val="22"/>
        </w:rPr>
        <w:t xml:space="preserve"> </w:t>
      </w:r>
      <w:r w:rsidRPr="00EF6D91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40</w:t>
      </w:r>
      <w:r w:rsidRPr="00EF6D91">
        <w:rPr>
          <w:rFonts w:asciiTheme="minorHAnsi" w:eastAsia="Century Schoolbook" w:hAnsiTheme="minorHAnsi" w:cstheme="minorHAnsi"/>
          <w:b/>
          <w:spacing w:val="-2"/>
          <w:sz w:val="22"/>
          <w:szCs w:val="22"/>
        </w:rPr>
        <w:t>6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-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5</w:t>
      </w:r>
      <w:r w:rsidRPr="00EF6D91">
        <w:rPr>
          <w:rFonts w:asciiTheme="minorHAnsi" w:eastAsia="Century Schoolbook" w:hAnsiTheme="minorHAnsi" w:cstheme="minorHAnsi"/>
          <w:b/>
          <w:spacing w:val="-2"/>
          <w:sz w:val="22"/>
          <w:szCs w:val="22"/>
        </w:rPr>
        <w:t>6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7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-</w:t>
      </w:r>
      <w:r w:rsidRPr="00EF6D91">
        <w:rPr>
          <w:rFonts w:asciiTheme="minorHAnsi" w:eastAsia="Century Schoolbook" w:hAnsiTheme="minorHAnsi" w:cstheme="minorHAnsi"/>
          <w:b/>
          <w:spacing w:val="-2"/>
          <w:sz w:val="22"/>
          <w:szCs w:val="22"/>
        </w:rPr>
        <w:t>1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2</w:t>
      </w:r>
      <w:r w:rsidRPr="00EF6D91">
        <w:rPr>
          <w:rFonts w:asciiTheme="minorHAnsi" w:eastAsia="Century Schoolbook" w:hAnsiTheme="minorHAnsi" w:cstheme="minorHAnsi"/>
          <w:b/>
          <w:spacing w:val="-2"/>
          <w:sz w:val="22"/>
          <w:szCs w:val="22"/>
        </w:rPr>
        <w:t>3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 xml:space="preserve">4   </w:t>
      </w:r>
      <w:r w:rsidRPr="00EF6D91">
        <w:rPr>
          <w:rFonts w:asciiTheme="minorHAnsi" w:eastAsia="Century Schoolbook" w:hAnsiTheme="minorHAnsi" w:cstheme="minorHAnsi"/>
          <w:b/>
          <w:spacing w:val="14"/>
          <w:sz w:val="22"/>
          <w:szCs w:val="22"/>
        </w:rPr>
        <w:t xml:space="preserve"> </w:t>
      </w:r>
      <w:r w:rsidRPr="00EF6D91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EF6D91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b/>
          <w:spacing w:val="-1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ici</w:t>
      </w:r>
      <w:r w:rsidRPr="00EF6D91">
        <w:rPr>
          <w:rFonts w:asciiTheme="minorHAnsi" w:eastAsia="Century Schoolbook" w:hAnsiTheme="minorHAnsi" w:cstheme="minorHAnsi"/>
          <w:b/>
          <w:spacing w:val="-1"/>
          <w:sz w:val="22"/>
          <w:szCs w:val="22"/>
        </w:rPr>
        <w:t>a</w:t>
      </w:r>
      <w:hyperlink r:id="rId9">
        <w:r w:rsidRPr="00EF6D91">
          <w:rPr>
            <w:rFonts w:asciiTheme="minorHAnsi" w:eastAsia="Century Schoolbook" w:hAnsiTheme="minorHAnsi" w:cstheme="minorHAnsi"/>
            <w:b/>
            <w:spacing w:val="1"/>
            <w:sz w:val="22"/>
            <w:szCs w:val="22"/>
          </w:rPr>
          <w:t>.</w:t>
        </w:r>
        <w:r w:rsidRPr="00EF6D91">
          <w:rPr>
            <w:rFonts w:asciiTheme="minorHAnsi" w:eastAsia="Century Schoolbook" w:hAnsiTheme="minorHAnsi" w:cstheme="minorHAnsi"/>
            <w:b/>
            <w:spacing w:val="-1"/>
            <w:sz w:val="22"/>
            <w:szCs w:val="22"/>
          </w:rPr>
          <w:t>d</w:t>
        </w:r>
        <w:r w:rsidRPr="00EF6D91">
          <w:rPr>
            <w:rFonts w:asciiTheme="minorHAnsi" w:eastAsia="Century Schoolbook" w:hAnsiTheme="minorHAnsi" w:cstheme="minorHAnsi"/>
            <w:b/>
            <w:sz w:val="22"/>
            <w:szCs w:val="22"/>
          </w:rPr>
          <w:t>ou</w:t>
        </w:r>
        <w:r w:rsidRPr="00EF6D91">
          <w:rPr>
            <w:rFonts w:asciiTheme="minorHAnsi" w:eastAsia="Century Schoolbook" w:hAnsiTheme="minorHAnsi" w:cstheme="minorHAnsi"/>
            <w:b/>
            <w:spacing w:val="-1"/>
            <w:sz w:val="22"/>
            <w:szCs w:val="22"/>
          </w:rPr>
          <w:t>gl</w:t>
        </w:r>
        <w:r w:rsidRPr="00EF6D91">
          <w:rPr>
            <w:rFonts w:asciiTheme="minorHAnsi" w:eastAsia="Century Schoolbook" w:hAnsiTheme="minorHAnsi" w:cstheme="minorHAnsi"/>
            <w:b/>
            <w:sz w:val="22"/>
            <w:szCs w:val="22"/>
          </w:rPr>
          <w:t>as@</w:t>
        </w:r>
        <w:r w:rsidRPr="00EF6D91">
          <w:rPr>
            <w:rFonts w:asciiTheme="minorHAnsi" w:eastAsia="Century Schoolbook" w:hAnsiTheme="minorHAnsi" w:cstheme="minorHAnsi"/>
            <w:b/>
            <w:spacing w:val="-2"/>
            <w:sz w:val="22"/>
            <w:szCs w:val="22"/>
          </w:rPr>
          <w:t>e</w:t>
        </w:r>
        <w:r w:rsidRPr="00EF6D91">
          <w:rPr>
            <w:rFonts w:asciiTheme="minorHAnsi" w:eastAsia="Century Schoolbook" w:hAnsiTheme="minorHAnsi" w:cstheme="minorHAnsi"/>
            <w:b/>
            <w:spacing w:val="1"/>
            <w:sz w:val="22"/>
            <w:szCs w:val="22"/>
          </w:rPr>
          <w:t>m</w:t>
        </w:r>
        <w:r w:rsidRPr="00EF6D91">
          <w:rPr>
            <w:rFonts w:asciiTheme="minorHAnsi" w:eastAsia="Century Schoolbook" w:hAnsiTheme="minorHAnsi" w:cstheme="minorHAnsi"/>
            <w:b/>
            <w:sz w:val="22"/>
            <w:szCs w:val="22"/>
          </w:rPr>
          <w:t>ai</w:t>
        </w:r>
        <w:r w:rsidRPr="00EF6D91">
          <w:rPr>
            <w:rFonts w:asciiTheme="minorHAnsi" w:eastAsia="Century Schoolbook" w:hAnsiTheme="minorHAnsi" w:cstheme="minorHAnsi"/>
            <w:b/>
            <w:spacing w:val="-2"/>
            <w:sz w:val="22"/>
            <w:szCs w:val="22"/>
          </w:rPr>
          <w:t>l</w:t>
        </w:r>
        <w:r w:rsidRPr="00EF6D91">
          <w:rPr>
            <w:rFonts w:asciiTheme="minorHAnsi" w:eastAsia="Century Schoolbook" w:hAnsiTheme="minorHAnsi" w:cstheme="minorHAnsi"/>
            <w:b/>
            <w:spacing w:val="-1"/>
            <w:sz w:val="22"/>
            <w:szCs w:val="22"/>
          </w:rPr>
          <w:t>.</w:t>
        </w:r>
        <w:r w:rsidRPr="00EF6D91">
          <w:rPr>
            <w:rFonts w:asciiTheme="minorHAnsi" w:eastAsia="Century Schoolbook" w:hAnsiTheme="minorHAnsi" w:cstheme="minorHAnsi"/>
            <w:b/>
            <w:sz w:val="22"/>
            <w:szCs w:val="22"/>
          </w:rPr>
          <w:t>net</w:t>
        </w:r>
      </w:hyperlink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 xml:space="preserve">         </w:t>
      </w:r>
      <w:r w:rsidRPr="00EF6D91">
        <w:rPr>
          <w:rFonts w:asciiTheme="minorHAnsi" w:eastAsia="Century Schoolbook" w:hAnsiTheme="minorHAnsi" w:cstheme="minorHAnsi"/>
          <w:b/>
          <w:spacing w:val="17"/>
          <w:sz w:val="22"/>
          <w:szCs w:val="22"/>
        </w:rPr>
        <w:t xml:space="preserve"> </w:t>
      </w:r>
      <w:r w:rsidRPr="00EF6D91">
        <w:rPr>
          <w:rFonts w:asciiTheme="minorHAnsi" w:hAnsiTheme="minorHAnsi" w:cstheme="minorHAnsi"/>
          <w:sz w:val="22"/>
          <w:szCs w:val="22"/>
        </w:rPr>
        <w:t xml:space="preserve">  </w:t>
      </w:r>
      <w:r w:rsidRPr="00EF6D9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b/>
          <w:spacing w:val="-1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ssou</w:t>
      </w:r>
      <w:r w:rsidRPr="00EF6D91">
        <w:rPr>
          <w:rFonts w:asciiTheme="minorHAnsi" w:eastAsia="Century Schoolbook" w:hAnsiTheme="minorHAnsi" w:cstheme="minorHAnsi"/>
          <w:b/>
          <w:spacing w:val="-2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 xml:space="preserve">a, </w:t>
      </w:r>
      <w:r w:rsidRPr="00EF6D91">
        <w:rPr>
          <w:rFonts w:asciiTheme="minorHAnsi" w:eastAsia="Century Schoolbook" w:hAnsiTheme="minorHAnsi" w:cstheme="minorHAnsi"/>
          <w:b/>
          <w:spacing w:val="-1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b/>
          <w:spacing w:val="30"/>
          <w:sz w:val="22"/>
          <w:szCs w:val="22"/>
        </w:rPr>
        <w:t xml:space="preserve"> </w:t>
      </w:r>
    </w:p>
    <w:p w14:paraId="00D2E787" w14:textId="77777777" w:rsidR="00BB1A0B" w:rsidRPr="00EF6D91" w:rsidRDefault="00C73665" w:rsidP="00EF6D91">
      <w:pPr>
        <w:spacing w:before="90"/>
        <w:ind w:left="4356" w:right="4035"/>
        <w:jc w:val="center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b/>
          <w:spacing w:val="-1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b/>
          <w:spacing w:val="-1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AT</w:t>
      </w:r>
      <w:r w:rsidRPr="00EF6D91">
        <w:rPr>
          <w:rFonts w:asciiTheme="minorHAnsi" w:eastAsia="Century Schoolbook" w:hAnsiTheme="minorHAnsi" w:cstheme="minorHAnsi"/>
          <w:b/>
          <w:spacing w:val="-3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N</w:t>
      </w:r>
    </w:p>
    <w:p w14:paraId="3608E44F" w14:textId="77777777" w:rsidR="00BB1A0B" w:rsidRPr="00EF6D91" w:rsidRDefault="00C73665" w:rsidP="00EF6D91">
      <w:pPr>
        <w:spacing w:before="67"/>
        <w:ind w:left="1008" w:right="472" w:hanging="180"/>
        <w:jc w:val="both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B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ach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lor</w:t>
      </w:r>
      <w:r w:rsidRPr="00EF6D91">
        <w:rPr>
          <w:rFonts w:asciiTheme="minorHAnsi" w:eastAsia="Century Schoolbook" w:hAnsiTheme="minorHAnsi" w:cstheme="minorHAnsi"/>
          <w:b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f</w:t>
      </w:r>
      <w:r w:rsidRPr="00EF6D91">
        <w:rPr>
          <w:rFonts w:asciiTheme="minorHAnsi" w:eastAsia="Century Schoolbook" w:hAnsiTheme="minorHAnsi" w:cstheme="minorHAnsi"/>
          <w:b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b/>
          <w:spacing w:val="2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b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b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n El</w:t>
      </w:r>
      <w:r w:rsidRPr="00EF6D91">
        <w:rPr>
          <w:rFonts w:asciiTheme="minorHAnsi" w:eastAsia="Century Schoolbook" w:hAnsiTheme="minorHAnsi" w:cstheme="minorHAnsi"/>
          <w:b/>
          <w:spacing w:val="3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ntary</w:t>
      </w:r>
      <w:r w:rsidRPr="00EF6D91">
        <w:rPr>
          <w:rFonts w:asciiTheme="minorHAnsi" w:eastAsia="Century Schoolbook" w:hAnsiTheme="minorHAnsi" w:cstheme="minorHAnsi"/>
          <w:b/>
          <w:spacing w:val="-10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b/>
          <w:spacing w:val="2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b/>
          <w:spacing w:val="-1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uca</w:t>
      </w:r>
      <w:r w:rsidRPr="00EF6D91">
        <w:rPr>
          <w:rFonts w:asciiTheme="minorHAnsi" w:eastAsia="Century Schoolbook" w:hAnsiTheme="minorHAnsi" w:cstheme="minorHAnsi"/>
          <w:b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 xml:space="preserve">ion                                    </w:t>
      </w:r>
      <w:r w:rsidRPr="00EF6D91">
        <w:rPr>
          <w:rFonts w:asciiTheme="minorHAnsi" w:eastAsia="Century Schoolbook" w:hAnsiTheme="minorHAnsi" w:cstheme="minorHAnsi"/>
          <w:b/>
          <w:spacing w:val="5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G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ra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n: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ay</w:t>
      </w:r>
      <w:r w:rsidRPr="00EF6D91">
        <w:rPr>
          <w:rFonts w:asciiTheme="minorHAnsi" w:eastAsia="Century Schoolbook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2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0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x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 xml:space="preserve">x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niv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y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f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M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3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 xml:space="preserve">                                                                                          </w:t>
      </w:r>
      <w:r w:rsidRPr="00EF6D91">
        <w:rPr>
          <w:rFonts w:asciiTheme="minorHAnsi" w:eastAsia="Century Schoolbook" w:hAnsiTheme="minorHAnsi" w:cstheme="minorHAnsi"/>
          <w:spacing w:val="3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ul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,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T C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nc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n:</w:t>
      </w:r>
      <w:r w:rsidRPr="00EF6D91">
        <w:rPr>
          <w:rFonts w:asciiTheme="minorHAnsi" w:eastAsia="Century Schoolbook" w:hAnsiTheme="minorHAnsi" w:cstheme="minorHAnsi"/>
          <w:spacing w:val="-1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H</w:t>
      </w:r>
      <w:r w:rsidRPr="00EF6D91">
        <w:rPr>
          <w:rFonts w:asciiTheme="minorHAnsi" w:eastAsia="Century Schoolbook" w:hAnsiTheme="minorHAnsi" w:cstheme="minorHAnsi"/>
          <w:b/>
          <w:spacing w:val="2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b/>
          <w:spacing w:val="-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and</w:t>
      </w:r>
      <w:r w:rsidRPr="00EF6D91">
        <w:rPr>
          <w:rFonts w:asciiTheme="minorHAnsi" w:eastAsia="Century Schoolbook" w:hAnsiTheme="minorHAnsi" w:cstheme="minorHAnsi"/>
          <w:b/>
          <w:spacing w:val="-4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F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ly</w:t>
      </w:r>
      <w:r w:rsidRPr="00EF6D91">
        <w:rPr>
          <w:rFonts w:asciiTheme="minorHAnsi" w:eastAsia="Century Schoolbook" w:hAnsiTheme="minorHAnsi" w:cstheme="minorHAnsi"/>
          <w:b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De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ve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b/>
          <w:spacing w:val="2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b/>
          <w:spacing w:val="-1"/>
          <w:sz w:val="22"/>
          <w:szCs w:val="22"/>
        </w:rPr>
        <w:t>p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b/>
          <w:spacing w:val="3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t</w:t>
      </w:r>
    </w:p>
    <w:p w14:paraId="0E2B825F" w14:textId="77777777" w:rsidR="00BB1A0B" w:rsidRPr="00EF6D91" w:rsidRDefault="00C73665" w:rsidP="00EF6D91">
      <w:pPr>
        <w:spacing w:before="83"/>
        <w:ind w:left="4034" w:right="3712"/>
        <w:jc w:val="center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ER</w:t>
      </w:r>
      <w:r w:rsidRPr="00EF6D91">
        <w:rPr>
          <w:rFonts w:asciiTheme="minorHAnsi" w:eastAsia="Century Schoolbook" w:hAnsiTheme="minorHAnsi" w:cstheme="minorHAnsi"/>
          <w:b/>
          <w:spacing w:val="-3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IFI</w:t>
      </w:r>
      <w:r w:rsidRPr="00EF6D91">
        <w:rPr>
          <w:rFonts w:asciiTheme="minorHAnsi" w:eastAsia="Century Schoolbook" w:hAnsiTheme="minorHAnsi" w:cstheme="minorHAnsi"/>
          <w:b/>
          <w:spacing w:val="-2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AT</w:t>
      </w:r>
      <w:r w:rsidRPr="00EF6D91">
        <w:rPr>
          <w:rFonts w:asciiTheme="minorHAnsi" w:eastAsia="Century Schoolbook" w:hAnsiTheme="minorHAnsi" w:cstheme="minorHAnsi"/>
          <w:b/>
          <w:spacing w:val="-3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ON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S</w:t>
      </w:r>
    </w:p>
    <w:p w14:paraId="36352305" w14:textId="77777777" w:rsidR="00BB1A0B" w:rsidRPr="00EF6D91" w:rsidRDefault="00C73665" w:rsidP="00EF6D91">
      <w:pPr>
        <w:spacing w:before="62"/>
        <w:ind w:left="790" w:right="469"/>
        <w:jc w:val="center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eastAsia="Century Schoolbook" w:hAnsiTheme="minorHAnsi" w:cstheme="minorHAnsi"/>
          <w:b/>
          <w:spacing w:val="-1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ontana</w:t>
      </w:r>
      <w:r w:rsidRPr="00EF6D91">
        <w:rPr>
          <w:rFonts w:asciiTheme="minorHAnsi" w:eastAsia="Century Schoolbook" w:hAnsiTheme="minorHAnsi" w:cstheme="minorHAnsi"/>
          <w:b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b/>
          <w:spacing w:val="2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lem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ntary</w:t>
      </w:r>
      <w:r w:rsidRPr="00EF6D91">
        <w:rPr>
          <w:rFonts w:asciiTheme="minorHAnsi" w:eastAsia="Century Schoolbook" w:hAnsiTheme="minorHAnsi" w:cstheme="minorHAnsi"/>
          <w:b/>
          <w:spacing w:val="-10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b/>
          <w:spacing w:val="2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aching</w:t>
      </w:r>
      <w:r w:rsidRPr="00EF6D91">
        <w:rPr>
          <w:rFonts w:asciiTheme="minorHAnsi" w:eastAsia="Century Schoolbook" w:hAnsiTheme="minorHAnsi" w:cstheme="minorHAnsi"/>
          <w:b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Ce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b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b/>
          <w:spacing w:val="-1"/>
          <w:sz w:val="22"/>
          <w:szCs w:val="22"/>
        </w:rPr>
        <w:t>f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icate</w:t>
      </w:r>
      <w:r w:rsidRPr="00EF6D91">
        <w:rPr>
          <w:rFonts w:asciiTheme="minorHAnsi" w:eastAsia="Century Schoolbook" w:hAnsiTheme="minorHAnsi" w:cstheme="minorHAnsi"/>
          <w:b/>
          <w:spacing w:val="-1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b/>
          <w:spacing w:val="3"/>
          <w:sz w:val="22"/>
          <w:szCs w:val="22"/>
        </w:rPr>
        <w:t>K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-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8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 xml:space="preserve">                             </w:t>
      </w:r>
      <w:r w:rsidRPr="00EF6D91">
        <w:rPr>
          <w:rFonts w:asciiTheme="minorHAnsi" w:eastAsia="Century Schoolbook" w:hAnsiTheme="minorHAnsi" w:cstheme="minorHAnsi"/>
          <w:b/>
          <w:spacing w:val="1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Aw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b/>
          <w:spacing w:val="-1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b/>
          <w:spacing w:val="3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b/>
          <w:spacing w:val="-1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:</w:t>
      </w:r>
      <w:r w:rsidRPr="00EF6D91">
        <w:rPr>
          <w:rFonts w:asciiTheme="minorHAnsi" w:eastAsia="Century Schoolbook" w:hAnsiTheme="minorHAnsi" w:cstheme="minorHAnsi"/>
          <w:b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J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ne</w:t>
      </w:r>
      <w:r w:rsidRPr="00EF6D91">
        <w:rPr>
          <w:rFonts w:asciiTheme="minorHAnsi" w:eastAsia="Century Schoolbook" w:hAnsiTheme="minorHAnsi" w:cstheme="minorHAnsi"/>
          <w:b/>
          <w:spacing w:val="-4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b/>
          <w:spacing w:val="1"/>
          <w:w w:val="99"/>
          <w:sz w:val="22"/>
          <w:szCs w:val="22"/>
        </w:rPr>
        <w:t>20</w:t>
      </w:r>
      <w:r w:rsidRPr="00EF6D91">
        <w:rPr>
          <w:rFonts w:asciiTheme="minorHAnsi" w:eastAsia="Century Schoolbook" w:hAnsiTheme="minorHAnsi" w:cstheme="minorHAnsi"/>
          <w:b/>
          <w:w w:val="99"/>
          <w:sz w:val="22"/>
          <w:szCs w:val="22"/>
        </w:rPr>
        <w:t>xx</w:t>
      </w:r>
    </w:p>
    <w:p w14:paraId="2F8D4C9C" w14:textId="77777777" w:rsidR="00BB1A0B" w:rsidRPr="00EF6D91" w:rsidRDefault="00C73665" w:rsidP="00EF6D91">
      <w:pPr>
        <w:ind w:left="793" w:right="472"/>
        <w:jc w:val="center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P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/Fir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b/>
          <w:spacing w:val="-1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,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ul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,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ep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mb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 xml:space="preserve">r                                                      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ep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w w:val="99"/>
          <w:sz w:val="22"/>
          <w:szCs w:val="22"/>
        </w:rPr>
        <w:t>2</w:t>
      </w:r>
      <w:r w:rsidRPr="00EF6D91">
        <w:rPr>
          <w:rFonts w:asciiTheme="minorHAnsi" w:eastAsia="Century Schoolbook" w:hAnsiTheme="minorHAnsi" w:cstheme="minorHAnsi"/>
          <w:spacing w:val="-1"/>
          <w:w w:val="99"/>
          <w:sz w:val="22"/>
          <w:szCs w:val="22"/>
        </w:rPr>
        <w:t>0</w:t>
      </w:r>
      <w:r w:rsidRPr="00EF6D91">
        <w:rPr>
          <w:rFonts w:asciiTheme="minorHAnsi" w:eastAsia="Century Schoolbook" w:hAnsiTheme="minorHAnsi" w:cstheme="minorHAnsi"/>
          <w:spacing w:val="1"/>
          <w:w w:val="99"/>
          <w:sz w:val="22"/>
          <w:szCs w:val="22"/>
        </w:rPr>
        <w:t>x</w:t>
      </w:r>
      <w:r w:rsidRPr="00EF6D91">
        <w:rPr>
          <w:rFonts w:asciiTheme="minorHAnsi" w:eastAsia="Century Schoolbook" w:hAnsiTheme="minorHAnsi" w:cstheme="minorHAnsi"/>
          <w:spacing w:val="2"/>
          <w:w w:val="99"/>
          <w:sz w:val="22"/>
          <w:szCs w:val="22"/>
        </w:rPr>
        <w:t>x</w:t>
      </w:r>
      <w:r w:rsidRPr="00EF6D91">
        <w:rPr>
          <w:rFonts w:asciiTheme="minorHAnsi" w:eastAsia="Century Schoolbook" w:hAnsiTheme="minorHAnsi" w:cstheme="minorHAnsi"/>
          <w:spacing w:val="1"/>
          <w:w w:val="99"/>
          <w:sz w:val="22"/>
          <w:szCs w:val="22"/>
        </w:rPr>
        <w:t>-</w:t>
      </w:r>
      <w:r w:rsidRPr="00EF6D91">
        <w:rPr>
          <w:rFonts w:asciiTheme="minorHAnsi" w:eastAsia="Century Schoolbook" w:hAnsiTheme="minorHAnsi" w:cstheme="minorHAnsi"/>
          <w:spacing w:val="-1"/>
          <w:w w:val="99"/>
          <w:sz w:val="22"/>
          <w:szCs w:val="22"/>
        </w:rPr>
        <w:t>P</w:t>
      </w:r>
      <w:r w:rsidRPr="00EF6D91">
        <w:rPr>
          <w:rFonts w:asciiTheme="minorHAnsi" w:eastAsia="Century Schoolbook" w:hAnsiTheme="minorHAnsi" w:cstheme="minorHAnsi"/>
          <w:w w:val="99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w w:val="99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-1"/>
          <w:w w:val="99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1"/>
          <w:w w:val="99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w w:val="99"/>
          <w:sz w:val="22"/>
          <w:szCs w:val="22"/>
        </w:rPr>
        <w:t>nt</w:t>
      </w:r>
    </w:p>
    <w:p w14:paraId="5AC0D5AF" w14:textId="77777777" w:rsidR="00BB1A0B" w:rsidRPr="00EF6D91" w:rsidRDefault="00C73665" w:rsidP="00EF6D91">
      <w:pPr>
        <w:spacing w:before="88"/>
        <w:ind w:left="3600" w:right="3279"/>
        <w:jc w:val="center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eastAsia="Century Schoolbook" w:hAnsiTheme="minorHAnsi" w:cstheme="minorHAnsi"/>
          <w:b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b/>
          <w:spacing w:val="-1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H</w:t>
      </w:r>
      <w:r w:rsidRPr="00EF6D91">
        <w:rPr>
          <w:rFonts w:asciiTheme="minorHAnsi" w:eastAsia="Century Schoolbook" w:hAnsiTheme="minorHAnsi" w:cstheme="minorHAnsi"/>
          <w:b/>
          <w:spacing w:val="-2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G E</w:t>
      </w:r>
      <w:r w:rsidRPr="00EF6D91">
        <w:rPr>
          <w:rFonts w:asciiTheme="minorHAnsi" w:eastAsia="Century Schoolbook" w:hAnsiTheme="minorHAnsi" w:cstheme="minorHAnsi"/>
          <w:b/>
          <w:spacing w:val="-3"/>
          <w:sz w:val="22"/>
          <w:szCs w:val="22"/>
        </w:rPr>
        <w:t>X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P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b/>
          <w:spacing w:val="-2"/>
          <w:sz w:val="22"/>
          <w:szCs w:val="22"/>
        </w:rPr>
        <w:t>RI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b/>
          <w:spacing w:val="-1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E</w:t>
      </w:r>
    </w:p>
    <w:p w14:paraId="32D292AF" w14:textId="77777777" w:rsidR="00BB1A0B" w:rsidRPr="00EF6D91" w:rsidRDefault="00C73665" w:rsidP="00EF6D91">
      <w:pPr>
        <w:spacing w:before="62"/>
        <w:ind w:left="790" w:right="471"/>
        <w:jc w:val="center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eastAsia="Century Schoolbook" w:hAnsiTheme="minorHAnsi" w:cstheme="minorHAnsi"/>
          <w:b/>
          <w:spacing w:val="-1"/>
          <w:sz w:val="22"/>
          <w:szCs w:val="22"/>
        </w:rPr>
        <w:t>St</w:t>
      </w:r>
      <w:r w:rsidRPr="00EF6D91">
        <w:rPr>
          <w:rFonts w:asciiTheme="minorHAnsi" w:eastAsia="Century Schoolbook" w:hAnsiTheme="minorHAnsi" w:cstheme="minorHAnsi"/>
          <w:b/>
          <w:spacing w:val="3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b/>
          <w:spacing w:val="-1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nt</w:t>
      </w:r>
      <w:r w:rsidRPr="00EF6D91">
        <w:rPr>
          <w:rFonts w:asciiTheme="minorHAnsi" w:eastAsia="Century Schoolbook" w:hAnsiTheme="minorHAnsi" w:cstheme="minorHAnsi"/>
          <w:b/>
          <w:spacing w:val="-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b/>
          <w:spacing w:val="2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h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 xml:space="preserve">                                                                                       </w:t>
      </w:r>
      <w:r w:rsidRPr="00EF6D91">
        <w:rPr>
          <w:rFonts w:asciiTheme="minorHAnsi" w:eastAsia="Century Schoolbook" w:hAnsiTheme="minorHAnsi" w:cstheme="minorHAnsi"/>
          <w:b/>
          <w:spacing w:val="3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F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b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2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0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x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x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-M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ay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w w:val="99"/>
          <w:sz w:val="22"/>
          <w:szCs w:val="22"/>
        </w:rPr>
        <w:t>2</w:t>
      </w:r>
      <w:r w:rsidRPr="00EF6D91">
        <w:rPr>
          <w:rFonts w:asciiTheme="minorHAnsi" w:eastAsia="Century Schoolbook" w:hAnsiTheme="minorHAnsi" w:cstheme="minorHAnsi"/>
          <w:spacing w:val="-1"/>
          <w:w w:val="99"/>
          <w:sz w:val="22"/>
          <w:szCs w:val="22"/>
        </w:rPr>
        <w:t>0</w:t>
      </w:r>
      <w:r w:rsidRPr="00EF6D91">
        <w:rPr>
          <w:rFonts w:asciiTheme="minorHAnsi" w:eastAsia="Century Schoolbook" w:hAnsiTheme="minorHAnsi" w:cstheme="minorHAnsi"/>
          <w:spacing w:val="1"/>
          <w:w w:val="99"/>
          <w:sz w:val="22"/>
          <w:szCs w:val="22"/>
        </w:rPr>
        <w:t>x</w:t>
      </w:r>
      <w:r w:rsidRPr="00EF6D91">
        <w:rPr>
          <w:rFonts w:asciiTheme="minorHAnsi" w:eastAsia="Century Schoolbook" w:hAnsiTheme="minorHAnsi" w:cstheme="minorHAnsi"/>
          <w:w w:val="99"/>
          <w:sz w:val="22"/>
          <w:szCs w:val="22"/>
        </w:rPr>
        <w:t>x</w:t>
      </w:r>
    </w:p>
    <w:p w14:paraId="535223EE" w14:textId="77777777" w:rsidR="00BB1A0B" w:rsidRPr="00EF6D91" w:rsidRDefault="00C73665" w:rsidP="00EF6D91">
      <w:pPr>
        <w:ind w:left="973" w:right="474"/>
        <w:jc w:val="center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eastAsia="Century Schoolbook" w:hAnsiTheme="minorHAnsi" w:cstheme="minorHAnsi"/>
          <w:sz w:val="22"/>
          <w:szCs w:val="22"/>
        </w:rPr>
        <w:t>H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g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El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ary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hoo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 xml:space="preserve">                                                                                 </w:t>
      </w:r>
      <w:r w:rsidRPr="00EF6D91">
        <w:rPr>
          <w:rFonts w:asciiTheme="minorHAnsi" w:eastAsia="Century Schoolbook" w:hAnsiTheme="minorHAnsi" w:cstheme="minorHAnsi"/>
          <w:spacing w:val="3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ul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,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w w:val="99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w w:val="99"/>
          <w:sz w:val="22"/>
          <w:szCs w:val="22"/>
        </w:rPr>
        <w:t>T</w:t>
      </w:r>
    </w:p>
    <w:p w14:paraId="113951EE" w14:textId="77777777" w:rsidR="00BB1A0B" w:rsidRPr="00EF6D91" w:rsidRDefault="00C73665" w:rsidP="00EF6D91">
      <w:pPr>
        <w:ind w:left="1188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hAnsiTheme="minorHAnsi" w:cstheme="minorHAnsi"/>
          <w:sz w:val="22"/>
          <w:szCs w:val="22"/>
        </w:rPr>
        <w:t xml:space="preserve">    </w:t>
      </w:r>
      <w:r w:rsidRPr="00EF6D9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if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fe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pacing w:val="-1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iculum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f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tw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4"/>
          <w:sz w:val="22"/>
          <w:szCs w:val="22"/>
        </w:rPr>
        <w:t>y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-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w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iv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4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g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ra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rs</w:t>
      </w:r>
    </w:p>
    <w:p w14:paraId="5F08E396" w14:textId="77777777" w:rsidR="00BB1A0B" w:rsidRPr="00EF6D91" w:rsidRDefault="00C73665" w:rsidP="00EF6D91">
      <w:pPr>
        <w:tabs>
          <w:tab w:val="left" w:pos="1540"/>
        </w:tabs>
        <w:spacing w:before="7"/>
        <w:ind w:left="1548" w:right="1001" w:hanging="360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EF6D91">
        <w:rPr>
          <w:rFonts w:asciiTheme="minorHAnsi" w:hAnsiTheme="minorHAnsi" w:cstheme="minorHAnsi"/>
          <w:sz w:val="22"/>
          <w:szCs w:val="22"/>
        </w:rPr>
        <w:tab/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cr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ive</w:t>
      </w:r>
      <w:r w:rsidRPr="00EF6D91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w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ing</w:t>
      </w:r>
      <w:r w:rsidRPr="00EF6D91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nt</w:t>
      </w:r>
      <w:r w:rsidRPr="00EF6D91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as</w:t>
      </w:r>
      <w:r w:rsidRPr="00EF6D91">
        <w:rPr>
          <w:rFonts w:asciiTheme="minorHAnsi" w:eastAsia="Century Schoolbook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g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adi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g and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w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3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 xml:space="preserve">g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k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ls</w:t>
      </w:r>
    </w:p>
    <w:p w14:paraId="730FE04F" w14:textId="77777777" w:rsidR="00BB1A0B" w:rsidRPr="00EF6D91" w:rsidRDefault="00C73665" w:rsidP="00EF6D91">
      <w:pPr>
        <w:ind w:left="1188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hAnsiTheme="minorHAnsi" w:cstheme="minorHAnsi"/>
          <w:sz w:val="22"/>
          <w:szCs w:val="22"/>
        </w:rPr>
        <w:t xml:space="preserve">    </w:t>
      </w:r>
      <w:r w:rsidRPr="00EF6D9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mp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pacing w:val="-1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lw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us</w:t>
      </w:r>
      <w:r w:rsidRPr="00EF6D91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Bul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y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ing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eve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og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ram</w:t>
      </w:r>
      <w:r w:rsidRPr="00EF6D91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(O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B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PP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)</w:t>
      </w:r>
    </w:p>
    <w:p w14:paraId="431D2957" w14:textId="77777777" w:rsidR="00BB1A0B" w:rsidRPr="00EF6D91" w:rsidRDefault="00C73665" w:rsidP="00EF6D91">
      <w:pPr>
        <w:ind w:left="1188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hAnsiTheme="minorHAnsi" w:cstheme="minorHAnsi"/>
          <w:sz w:val="22"/>
          <w:szCs w:val="22"/>
        </w:rPr>
        <w:t xml:space="preserve">    </w:t>
      </w:r>
      <w:r w:rsidRPr="00EF6D9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iz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effe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ct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v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in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ivid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al</w:t>
      </w:r>
      <w:r w:rsidRPr="00EF6D91">
        <w:rPr>
          <w:rFonts w:asciiTheme="minorHAnsi" w:eastAsia="Century Schoolbook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and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ll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an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ge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nt</w:t>
      </w:r>
      <w:r w:rsidRPr="00EF6D91">
        <w:rPr>
          <w:rFonts w:asciiTheme="minorHAnsi" w:eastAsia="Century Schoolbook" w:hAnsiTheme="minorHAnsi" w:cstheme="minorHAnsi"/>
          <w:spacing w:val="-1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h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q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s</w:t>
      </w:r>
    </w:p>
    <w:p w14:paraId="50C7C526" w14:textId="77777777" w:rsidR="00BB1A0B" w:rsidRPr="00EF6D91" w:rsidRDefault="00C73665" w:rsidP="00EF6D91">
      <w:pPr>
        <w:tabs>
          <w:tab w:val="left" w:pos="1540"/>
        </w:tabs>
        <w:spacing w:before="4"/>
        <w:ind w:left="1548" w:right="650" w:hanging="360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EF6D91">
        <w:rPr>
          <w:rFonts w:asciiTheme="minorHAnsi" w:hAnsiTheme="minorHAnsi" w:cstheme="minorHAnsi"/>
          <w:sz w:val="22"/>
          <w:szCs w:val="22"/>
        </w:rPr>
        <w:tab/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in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-ev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uati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f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nd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ivid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al</w:t>
      </w:r>
      <w:r w:rsidRPr="00EF6D91">
        <w:rPr>
          <w:rFonts w:asciiTheme="minorHAnsi" w:eastAsia="Century Schoolbook" w:hAnsiTheme="minorHAnsi" w:cstheme="minorHAnsi"/>
          <w:spacing w:val="-1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uca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5"/>
          <w:sz w:val="22"/>
          <w:szCs w:val="22"/>
        </w:rPr>
        <w:t>P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ans</w:t>
      </w:r>
      <w:r w:rsidRPr="00EF6D91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(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)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inclu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ing</w:t>
      </w:r>
      <w:r w:rsidRPr="00EF6D91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b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4"/>
          <w:sz w:val="22"/>
          <w:szCs w:val="22"/>
        </w:rPr>
        <w:t>v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 and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par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nt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fe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nc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s</w:t>
      </w:r>
    </w:p>
    <w:p w14:paraId="1AE314C7" w14:textId="77777777" w:rsidR="00BB1A0B" w:rsidRPr="00EF6D91" w:rsidRDefault="00C73665" w:rsidP="00EF6D91">
      <w:pPr>
        <w:spacing w:before="57"/>
        <w:ind w:left="790" w:right="468"/>
        <w:jc w:val="center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F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ie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b/>
          <w:spacing w:val="-1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w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b/>
          <w:spacing w:val="2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k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</w:t>
      </w:r>
      <w:r w:rsidRPr="00EF6D91">
        <w:rPr>
          <w:rFonts w:asciiTheme="minorHAnsi" w:eastAsia="Century Schoolbook" w:hAnsiTheme="minorHAnsi" w:cstheme="minorHAnsi"/>
          <w:b/>
          <w:spacing w:val="3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g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2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0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x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x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-De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w w:val="99"/>
          <w:sz w:val="22"/>
          <w:szCs w:val="22"/>
        </w:rPr>
        <w:t>2</w:t>
      </w:r>
      <w:r w:rsidRPr="00EF6D91">
        <w:rPr>
          <w:rFonts w:asciiTheme="minorHAnsi" w:eastAsia="Century Schoolbook" w:hAnsiTheme="minorHAnsi" w:cstheme="minorHAnsi"/>
          <w:spacing w:val="-1"/>
          <w:w w:val="99"/>
          <w:sz w:val="22"/>
          <w:szCs w:val="22"/>
        </w:rPr>
        <w:t>0</w:t>
      </w:r>
      <w:r w:rsidRPr="00EF6D91">
        <w:rPr>
          <w:rFonts w:asciiTheme="minorHAnsi" w:eastAsia="Century Schoolbook" w:hAnsiTheme="minorHAnsi" w:cstheme="minorHAnsi"/>
          <w:spacing w:val="1"/>
          <w:w w:val="99"/>
          <w:sz w:val="22"/>
          <w:szCs w:val="22"/>
        </w:rPr>
        <w:t>x</w:t>
      </w:r>
      <w:r w:rsidRPr="00EF6D91">
        <w:rPr>
          <w:rFonts w:asciiTheme="minorHAnsi" w:eastAsia="Century Schoolbook" w:hAnsiTheme="minorHAnsi" w:cstheme="minorHAnsi"/>
          <w:w w:val="99"/>
          <w:sz w:val="22"/>
          <w:szCs w:val="22"/>
        </w:rPr>
        <w:t>x</w:t>
      </w:r>
    </w:p>
    <w:p w14:paraId="14A0E532" w14:textId="77777777" w:rsidR="00BB1A0B" w:rsidRPr="00EF6D91" w:rsidRDefault="00C73665" w:rsidP="00EF6D91">
      <w:pPr>
        <w:ind w:left="973" w:right="474"/>
        <w:jc w:val="center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owe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ll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El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ary</w:t>
      </w:r>
      <w:r w:rsidRPr="00EF6D91">
        <w:rPr>
          <w:rFonts w:asciiTheme="minorHAnsi" w:eastAsia="Century Schoolbook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hoo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 xml:space="preserve">                                                                                    </w:t>
      </w:r>
      <w:r w:rsidRPr="00EF6D91">
        <w:rPr>
          <w:rFonts w:asciiTheme="minorHAnsi" w:eastAsia="Century Schoolbook" w:hAnsiTheme="minorHAnsi" w:cstheme="minorHAnsi"/>
          <w:spacing w:val="4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ul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,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w w:val="99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w w:val="99"/>
          <w:sz w:val="22"/>
          <w:szCs w:val="22"/>
        </w:rPr>
        <w:t>T</w:t>
      </w:r>
    </w:p>
    <w:p w14:paraId="7B856CE7" w14:textId="77777777" w:rsidR="00BB1A0B" w:rsidRPr="00EF6D91" w:rsidRDefault="00C73665" w:rsidP="00EF6D91">
      <w:pPr>
        <w:tabs>
          <w:tab w:val="left" w:pos="1540"/>
        </w:tabs>
        <w:spacing w:before="4"/>
        <w:ind w:left="1548" w:right="1069" w:hanging="360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EF6D91">
        <w:rPr>
          <w:rFonts w:asciiTheme="minorHAnsi" w:hAnsiTheme="minorHAnsi" w:cstheme="minorHAnsi"/>
          <w:sz w:val="22"/>
          <w:szCs w:val="22"/>
        </w:rPr>
        <w:tab/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uc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ce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ss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f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ul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y</w:t>
      </w:r>
      <w:r w:rsidRPr="00EF6D91">
        <w:rPr>
          <w:rFonts w:asciiTheme="minorHAnsi" w:eastAsia="Century Schoolbook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iva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3"/>
          <w:sz w:val="22"/>
          <w:szCs w:val="22"/>
        </w:rPr>
        <w:t>g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2nd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g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ra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by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im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p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ing</w:t>
      </w:r>
      <w:r w:rsidRPr="00EF6D91">
        <w:rPr>
          <w:rFonts w:asciiTheme="minorHAnsi" w:eastAsia="Century Schoolbook" w:hAnsiTheme="minorHAnsi" w:cstheme="minorHAnsi"/>
          <w:spacing w:val="-1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an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ive l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arning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v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nm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nt</w:t>
      </w:r>
      <w:r w:rsidRPr="00EF6D91">
        <w:rPr>
          <w:rFonts w:asciiTheme="minorHAnsi" w:eastAsia="Century Schoolbook" w:hAnsiTheme="minorHAnsi" w:cstheme="minorHAnsi"/>
          <w:spacing w:val="-1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and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p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ive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cl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3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ana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ge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nt</w:t>
      </w:r>
      <w:r w:rsidRPr="00EF6D91">
        <w:rPr>
          <w:rFonts w:asciiTheme="minorHAnsi" w:eastAsia="Century Schoolbook" w:hAnsiTheme="minorHAnsi" w:cstheme="minorHAnsi"/>
          <w:spacing w:val="-1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st</w:t>
      </w:r>
      <w:r w:rsidRPr="00EF6D91">
        <w:rPr>
          <w:rFonts w:asciiTheme="minorHAnsi" w:eastAsia="Century Schoolbook" w:hAnsiTheme="minorHAnsi" w:cstheme="minorHAnsi"/>
          <w:spacing w:val="3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eg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s</w:t>
      </w:r>
    </w:p>
    <w:p w14:paraId="48AFCD88" w14:textId="77777777" w:rsidR="00BB1A0B" w:rsidRPr="00EF6D91" w:rsidRDefault="00C73665" w:rsidP="00EF6D91">
      <w:pPr>
        <w:ind w:left="1188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hAnsiTheme="minorHAnsi" w:cstheme="minorHAnsi"/>
          <w:sz w:val="22"/>
          <w:szCs w:val="22"/>
        </w:rPr>
        <w:t xml:space="preserve">    </w:t>
      </w:r>
      <w:r w:rsidRPr="00EF6D9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nn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and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eve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ope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mat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4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i/>
          <w:sz w:val="22"/>
          <w:szCs w:val="22"/>
        </w:rPr>
        <w:t>Ind</w:t>
      </w:r>
      <w:r w:rsidRPr="00EF6D91">
        <w:rPr>
          <w:rFonts w:asciiTheme="minorHAnsi" w:eastAsia="Century Schoolbook" w:hAnsiTheme="minorHAnsi" w:cstheme="minorHAnsi"/>
          <w:i/>
          <w:spacing w:val="1"/>
          <w:sz w:val="22"/>
          <w:szCs w:val="22"/>
        </w:rPr>
        <w:t>ia</w:t>
      </w:r>
      <w:r w:rsidRPr="00EF6D91">
        <w:rPr>
          <w:rFonts w:asciiTheme="minorHAnsi" w:eastAsia="Century Schoolbook" w:hAnsiTheme="minorHAnsi" w:cstheme="minorHAnsi"/>
          <w:i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i/>
          <w:spacing w:val="-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i/>
          <w:sz w:val="22"/>
          <w:szCs w:val="22"/>
        </w:rPr>
        <w:t>Educ</w:t>
      </w:r>
      <w:r w:rsidRPr="00EF6D91">
        <w:rPr>
          <w:rFonts w:asciiTheme="minorHAnsi" w:eastAsia="Century Schoolbook" w:hAnsiTheme="minorHAnsi" w:cstheme="minorHAnsi"/>
          <w:i/>
          <w:spacing w:val="1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i/>
          <w:sz w:val="22"/>
          <w:szCs w:val="22"/>
        </w:rPr>
        <w:t>ti</w:t>
      </w:r>
      <w:r w:rsidRPr="00EF6D91">
        <w:rPr>
          <w:rFonts w:asciiTheme="minorHAnsi" w:eastAsia="Century Schoolbook" w:hAnsiTheme="minorHAnsi" w:cstheme="minorHAnsi"/>
          <w:i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i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i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i/>
          <w:sz w:val="22"/>
          <w:szCs w:val="22"/>
        </w:rPr>
        <w:t>f</w:t>
      </w:r>
      <w:r w:rsidRPr="00EF6D91">
        <w:rPr>
          <w:rFonts w:asciiTheme="minorHAnsi" w:eastAsia="Century Schoolbook" w:hAnsiTheme="minorHAnsi" w:cstheme="minorHAnsi"/>
          <w:i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i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i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i/>
          <w:spacing w:val="-1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i/>
          <w:spacing w:val="1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i/>
          <w:sz w:val="22"/>
          <w:szCs w:val="22"/>
        </w:rPr>
        <w:t>l</w:t>
      </w:r>
    </w:p>
    <w:p w14:paraId="1B6CBEBD" w14:textId="77777777" w:rsidR="00BB1A0B" w:rsidRPr="00EF6D91" w:rsidRDefault="00C73665" w:rsidP="00EF6D91">
      <w:pPr>
        <w:spacing w:before="62"/>
        <w:ind w:left="790" w:right="471"/>
        <w:jc w:val="center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F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ie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b/>
          <w:spacing w:val="-1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w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b/>
          <w:spacing w:val="2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k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 xml:space="preserve">                                                                                                  </w:t>
      </w:r>
      <w:r w:rsidRPr="00EF6D91">
        <w:rPr>
          <w:rFonts w:asciiTheme="minorHAnsi" w:eastAsia="Century Schoolbook" w:hAnsiTheme="minorHAnsi" w:cstheme="minorHAnsi"/>
          <w:b/>
          <w:spacing w:val="5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Jan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2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0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x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x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-M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ay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w w:val="99"/>
          <w:sz w:val="22"/>
          <w:szCs w:val="22"/>
        </w:rPr>
        <w:t>2</w:t>
      </w:r>
      <w:r w:rsidRPr="00EF6D91">
        <w:rPr>
          <w:rFonts w:asciiTheme="minorHAnsi" w:eastAsia="Century Schoolbook" w:hAnsiTheme="minorHAnsi" w:cstheme="minorHAnsi"/>
          <w:spacing w:val="-1"/>
          <w:w w:val="99"/>
          <w:sz w:val="22"/>
          <w:szCs w:val="22"/>
        </w:rPr>
        <w:t>0</w:t>
      </w:r>
      <w:r w:rsidRPr="00EF6D91">
        <w:rPr>
          <w:rFonts w:asciiTheme="minorHAnsi" w:eastAsia="Century Schoolbook" w:hAnsiTheme="minorHAnsi" w:cstheme="minorHAnsi"/>
          <w:spacing w:val="1"/>
          <w:w w:val="99"/>
          <w:sz w:val="22"/>
          <w:szCs w:val="22"/>
        </w:rPr>
        <w:t>x</w:t>
      </w:r>
      <w:r w:rsidRPr="00EF6D91">
        <w:rPr>
          <w:rFonts w:asciiTheme="minorHAnsi" w:eastAsia="Century Schoolbook" w:hAnsiTheme="minorHAnsi" w:cstheme="minorHAnsi"/>
          <w:w w:val="99"/>
          <w:sz w:val="22"/>
          <w:szCs w:val="22"/>
        </w:rPr>
        <w:t>x</w:t>
      </w:r>
    </w:p>
    <w:p w14:paraId="35DE1474" w14:textId="77777777" w:rsidR="00BB1A0B" w:rsidRPr="00EF6D91" w:rsidRDefault="00C73665" w:rsidP="00EF6D91">
      <w:pPr>
        <w:ind w:left="973" w:right="474"/>
        <w:jc w:val="center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owe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ll</w:t>
      </w:r>
      <w:r w:rsidRPr="00EF6D91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El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ary</w:t>
      </w:r>
      <w:r w:rsidRPr="00EF6D91">
        <w:rPr>
          <w:rFonts w:asciiTheme="minorHAnsi" w:eastAsia="Century Schoolbook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hoo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 xml:space="preserve">                                                                                    </w:t>
      </w:r>
      <w:r w:rsidRPr="00EF6D91">
        <w:rPr>
          <w:rFonts w:asciiTheme="minorHAnsi" w:eastAsia="Century Schoolbook" w:hAnsiTheme="minorHAnsi" w:cstheme="minorHAnsi"/>
          <w:spacing w:val="4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ul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,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w w:val="99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w w:val="99"/>
          <w:sz w:val="22"/>
          <w:szCs w:val="22"/>
        </w:rPr>
        <w:t>T</w:t>
      </w:r>
    </w:p>
    <w:p w14:paraId="23C37E09" w14:textId="77777777" w:rsidR="00BB1A0B" w:rsidRPr="00EF6D91" w:rsidRDefault="00C73665" w:rsidP="00EF6D91">
      <w:pPr>
        <w:ind w:left="1153" w:right="865"/>
        <w:jc w:val="center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hAnsiTheme="minorHAnsi" w:cstheme="minorHAnsi"/>
          <w:sz w:val="22"/>
          <w:szCs w:val="22"/>
        </w:rPr>
        <w:t xml:space="preserve">    </w:t>
      </w:r>
      <w:r w:rsidRPr="00EF6D9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Deve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>p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and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im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p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pacing w:val="-1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arch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pr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oje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ct</w:t>
      </w:r>
      <w:r w:rsidRPr="00EF6D91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on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cla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mo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iva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w w:val="99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1"/>
          <w:w w:val="99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w w:val="99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spacing w:val="1"/>
          <w:w w:val="99"/>
          <w:sz w:val="22"/>
          <w:szCs w:val="22"/>
        </w:rPr>
        <w:t>h</w:t>
      </w:r>
      <w:r w:rsidRPr="00EF6D91">
        <w:rPr>
          <w:rFonts w:asciiTheme="minorHAnsi" w:eastAsia="Century Schoolbook" w:hAnsiTheme="minorHAnsi" w:cstheme="minorHAnsi"/>
          <w:w w:val="99"/>
          <w:sz w:val="22"/>
          <w:szCs w:val="22"/>
        </w:rPr>
        <w:t>ni</w:t>
      </w:r>
      <w:r w:rsidRPr="00EF6D91">
        <w:rPr>
          <w:rFonts w:asciiTheme="minorHAnsi" w:eastAsia="Century Schoolbook" w:hAnsiTheme="minorHAnsi" w:cstheme="minorHAnsi"/>
          <w:spacing w:val="2"/>
          <w:w w:val="99"/>
          <w:sz w:val="22"/>
          <w:szCs w:val="22"/>
        </w:rPr>
        <w:t>q</w:t>
      </w:r>
      <w:r w:rsidRPr="00EF6D91">
        <w:rPr>
          <w:rFonts w:asciiTheme="minorHAnsi" w:eastAsia="Century Schoolbook" w:hAnsiTheme="minorHAnsi" w:cstheme="minorHAnsi"/>
          <w:w w:val="99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pacing w:val="1"/>
          <w:w w:val="99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w w:val="99"/>
          <w:sz w:val="22"/>
          <w:szCs w:val="22"/>
        </w:rPr>
        <w:t>s</w:t>
      </w:r>
    </w:p>
    <w:p w14:paraId="1DC6D538" w14:textId="77777777" w:rsidR="00BB1A0B" w:rsidRPr="00EF6D91" w:rsidRDefault="00C73665" w:rsidP="00EF6D91">
      <w:pPr>
        <w:ind w:left="1188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hAnsiTheme="minorHAnsi" w:cstheme="minorHAnsi"/>
          <w:sz w:val="22"/>
          <w:szCs w:val="22"/>
        </w:rPr>
        <w:t xml:space="preserve">    </w:t>
      </w:r>
      <w:r w:rsidRPr="00EF6D9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expe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nc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pacing w:val="-1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cla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ach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w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achi</w:t>
      </w:r>
      <w:r w:rsidRPr="00EF6D91">
        <w:rPr>
          <w:rFonts w:asciiTheme="minorHAnsi" w:eastAsia="Century Schoolbook" w:hAnsiTheme="minorHAnsi" w:cstheme="minorHAnsi"/>
          <w:spacing w:val="3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g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and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learning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3"/>
          <w:sz w:val="22"/>
          <w:szCs w:val="22"/>
        </w:rPr>
        <w:t>x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s</w:t>
      </w:r>
    </w:p>
    <w:p w14:paraId="6FEE96CA" w14:textId="77777777" w:rsidR="00BB1A0B" w:rsidRPr="00EF6D91" w:rsidRDefault="00C73665" w:rsidP="00EF6D91">
      <w:pPr>
        <w:spacing w:before="88"/>
        <w:ind w:left="3664" w:right="3353"/>
        <w:jc w:val="center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RELA</w:t>
      </w:r>
      <w:r w:rsidRPr="00EF6D91">
        <w:rPr>
          <w:rFonts w:asciiTheme="minorHAnsi" w:eastAsia="Century Schoolbook" w:hAnsiTheme="minorHAnsi" w:cstheme="minorHAnsi"/>
          <w:b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b/>
          <w:spacing w:val="-2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D EX</w:t>
      </w:r>
      <w:r w:rsidRPr="00EF6D91">
        <w:rPr>
          <w:rFonts w:asciiTheme="minorHAnsi" w:eastAsia="Century Schoolbook" w:hAnsiTheme="minorHAnsi" w:cstheme="minorHAnsi"/>
          <w:b/>
          <w:spacing w:val="-3"/>
          <w:sz w:val="22"/>
          <w:szCs w:val="22"/>
        </w:rPr>
        <w:t>P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ER</w:t>
      </w:r>
      <w:r w:rsidRPr="00EF6D91">
        <w:rPr>
          <w:rFonts w:asciiTheme="minorHAnsi" w:eastAsia="Century Schoolbook" w:hAnsiTheme="minorHAnsi" w:cstheme="minorHAnsi"/>
          <w:b/>
          <w:spacing w:val="-1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b/>
          <w:spacing w:val="-2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b/>
          <w:spacing w:val="-1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E</w:t>
      </w:r>
    </w:p>
    <w:p w14:paraId="2F1BAE3B" w14:textId="77777777" w:rsidR="00BB1A0B" w:rsidRPr="00EF6D91" w:rsidRDefault="00C73665" w:rsidP="00EF6D91">
      <w:pPr>
        <w:spacing w:before="62"/>
        <w:ind w:left="790" w:right="469"/>
        <w:jc w:val="center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Tutor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</w:t>
      </w:r>
      <w:r w:rsidRPr="00EF6D91">
        <w:rPr>
          <w:rFonts w:asciiTheme="minorHAnsi" w:eastAsia="Century Schoolbook" w:hAnsiTheme="minorHAnsi" w:cstheme="minorHAnsi"/>
          <w:b/>
          <w:spacing w:val="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g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2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0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x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x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-De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w w:val="99"/>
          <w:sz w:val="22"/>
          <w:szCs w:val="22"/>
        </w:rPr>
        <w:t>20xx</w:t>
      </w:r>
    </w:p>
    <w:p w14:paraId="53F7E82C" w14:textId="77777777" w:rsidR="00BB1A0B" w:rsidRPr="00EF6D91" w:rsidRDefault="00C73665" w:rsidP="00EF6D91">
      <w:pPr>
        <w:ind w:left="973" w:right="474"/>
        <w:jc w:val="center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ge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Ran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g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El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ar</w:t>
      </w:r>
      <w:r w:rsidRPr="00EF6D91">
        <w:rPr>
          <w:rFonts w:asciiTheme="minorHAnsi" w:eastAsia="Century Schoolbook" w:hAnsiTheme="minorHAnsi" w:cstheme="minorHAnsi"/>
          <w:spacing w:val="3"/>
          <w:sz w:val="22"/>
          <w:szCs w:val="22"/>
        </w:rPr>
        <w:t>y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-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Y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</w:t>
      </w:r>
      <w:r w:rsidRPr="00EF6D91">
        <w:rPr>
          <w:rFonts w:asciiTheme="minorHAnsi" w:eastAsia="Century Schoolbook" w:hAnsiTheme="minorHAnsi" w:cstheme="minorHAnsi"/>
          <w:spacing w:val="-1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uca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v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ic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 xml:space="preserve">s                                        </w:t>
      </w:r>
      <w:r w:rsidRPr="00EF6D91">
        <w:rPr>
          <w:rFonts w:asciiTheme="minorHAnsi" w:eastAsia="Century Schoolbook" w:hAnsiTheme="minorHAnsi" w:cstheme="minorHAnsi"/>
          <w:spacing w:val="44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ul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,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w w:val="99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w w:val="99"/>
          <w:sz w:val="22"/>
          <w:szCs w:val="22"/>
        </w:rPr>
        <w:t>T</w:t>
      </w:r>
    </w:p>
    <w:p w14:paraId="6892B88C" w14:textId="77777777" w:rsidR="00BB1A0B" w:rsidRPr="00EF6D91" w:rsidRDefault="00C73665" w:rsidP="00EF6D91">
      <w:pPr>
        <w:ind w:left="1188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hAnsiTheme="minorHAnsi" w:cstheme="minorHAnsi"/>
          <w:sz w:val="22"/>
          <w:szCs w:val="22"/>
        </w:rPr>
        <w:t xml:space="preserve">    </w:t>
      </w:r>
      <w:r w:rsidRPr="00EF6D9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au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g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ht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4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g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ra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in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g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p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f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up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s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eve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s</w:t>
      </w:r>
    </w:p>
    <w:p w14:paraId="5FBEC785" w14:textId="77777777" w:rsidR="00BB1A0B" w:rsidRPr="00EF6D91" w:rsidRDefault="00C73665" w:rsidP="00EF6D91">
      <w:pPr>
        <w:spacing w:before="62"/>
        <w:ind w:left="790" w:right="469"/>
        <w:jc w:val="center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Da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y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care</w:t>
      </w:r>
      <w:r w:rsidRPr="00EF6D91">
        <w:rPr>
          <w:rFonts w:asciiTheme="minorHAnsi" w:eastAsia="Century Schoolbook" w:hAnsiTheme="minorHAnsi" w:cstheme="minorHAnsi"/>
          <w:b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Pr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vi</w:t>
      </w:r>
      <w:r w:rsidRPr="00EF6D91">
        <w:rPr>
          <w:rFonts w:asciiTheme="minorHAnsi" w:eastAsia="Century Schoolbook" w:hAnsiTheme="minorHAnsi" w:cstheme="minorHAnsi"/>
          <w:b/>
          <w:spacing w:val="-1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 xml:space="preserve">r                                                                                     </w:t>
      </w:r>
      <w:r w:rsidRPr="00EF6D91">
        <w:rPr>
          <w:rFonts w:asciiTheme="minorHAnsi" w:eastAsia="Century Schoolbook" w:hAnsiTheme="minorHAnsi" w:cstheme="minorHAnsi"/>
          <w:b/>
          <w:spacing w:val="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ay</w:t>
      </w:r>
      <w:r w:rsidRPr="00EF6D91">
        <w:rPr>
          <w:rFonts w:asciiTheme="minorHAnsi" w:eastAsia="Century Schoolbook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2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0x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x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-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g</w:t>
      </w:r>
      <w:r w:rsidRPr="00EF6D91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w w:val="99"/>
          <w:sz w:val="22"/>
          <w:szCs w:val="22"/>
        </w:rPr>
        <w:t>2</w:t>
      </w:r>
      <w:r w:rsidRPr="00EF6D91">
        <w:rPr>
          <w:rFonts w:asciiTheme="minorHAnsi" w:eastAsia="Century Schoolbook" w:hAnsiTheme="minorHAnsi" w:cstheme="minorHAnsi"/>
          <w:spacing w:val="-1"/>
          <w:w w:val="99"/>
          <w:sz w:val="22"/>
          <w:szCs w:val="22"/>
        </w:rPr>
        <w:t>0</w:t>
      </w:r>
      <w:r w:rsidRPr="00EF6D91">
        <w:rPr>
          <w:rFonts w:asciiTheme="minorHAnsi" w:eastAsia="Century Schoolbook" w:hAnsiTheme="minorHAnsi" w:cstheme="minorHAnsi"/>
          <w:spacing w:val="1"/>
          <w:w w:val="99"/>
          <w:sz w:val="22"/>
          <w:szCs w:val="22"/>
        </w:rPr>
        <w:t>x</w:t>
      </w:r>
      <w:r w:rsidRPr="00EF6D91">
        <w:rPr>
          <w:rFonts w:asciiTheme="minorHAnsi" w:eastAsia="Century Schoolbook" w:hAnsiTheme="minorHAnsi" w:cstheme="minorHAnsi"/>
          <w:w w:val="99"/>
          <w:sz w:val="22"/>
          <w:szCs w:val="22"/>
        </w:rPr>
        <w:t>x</w:t>
      </w:r>
    </w:p>
    <w:p w14:paraId="34F93267" w14:textId="77777777" w:rsidR="00BB1A0B" w:rsidRPr="00EF6D91" w:rsidRDefault="00C73665" w:rsidP="00EF6D91">
      <w:pPr>
        <w:ind w:left="973" w:right="474"/>
        <w:jc w:val="center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he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G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ow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ing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re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 xml:space="preserve">                                                                                                  </w:t>
      </w:r>
      <w:r w:rsidRPr="00EF6D91">
        <w:rPr>
          <w:rFonts w:asciiTheme="minorHAnsi" w:eastAsia="Century Schoolbook" w:hAnsiTheme="minorHAnsi" w:cstheme="minorHAnsi"/>
          <w:spacing w:val="10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ul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,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w w:val="99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w w:val="99"/>
          <w:sz w:val="22"/>
          <w:szCs w:val="22"/>
        </w:rPr>
        <w:t>T</w:t>
      </w:r>
    </w:p>
    <w:p w14:paraId="570F6146" w14:textId="77777777" w:rsidR="00BB1A0B" w:rsidRPr="00EF6D91" w:rsidRDefault="00C73665" w:rsidP="00EF6D91">
      <w:pPr>
        <w:ind w:left="1188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hAnsiTheme="minorHAnsi" w:cstheme="minorHAnsi"/>
          <w:sz w:val="22"/>
          <w:szCs w:val="22"/>
        </w:rPr>
        <w:t xml:space="preserve">    </w:t>
      </w:r>
      <w:r w:rsidRPr="00EF6D9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pe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v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h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fr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ul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icu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ural</w:t>
      </w:r>
      <w:r w:rsidRPr="00EF6D91">
        <w:rPr>
          <w:rFonts w:asciiTheme="minorHAnsi" w:eastAsia="Century Schoolbook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and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v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ari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so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mic</w:t>
      </w:r>
      <w:r w:rsidRPr="00EF6D91">
        <w:rPr>
          <w:rFonts w:asciiTheme="minorHAnsi" w:eastAsia="Century Schoolbook" w:hAnsiTheme="minorHAnsi" w:cstheme="minorHAnsi"/>
          <w:spacing w:val="-1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backg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ro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un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s</w:t>
      </w:r>
    </w:p>
    <w:p w14:paraId="04139BB1" w14:textId="77777777" w:rsidR="00BB1A0B" w:rsidRPr="00EF6D91" w:rsidRDefault="00C73665" w:rsidP="00EF6D91">
      <w:pPr>
        <w:ind w:left="1188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hAnsiTheme="minorHAnsi" w:cstheme="minorHAnsi"/>
          <w:sz w:val="22"/>
          <w:szCs w:val="22"/>
        </w:rPr>
        <w:t xml:space="preserve">    </w:t>
      </w:r>
      <w:r w:rsidRPr="00EF6D9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De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ign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and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faci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pacing w:val="4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v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id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iz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pacing w:val="-1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learning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ac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ivi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s</w:t>
      </w:r>
    </w:p>
    <w:p w14:paraId="7F487FEE" w14:textId="77777777" w:rsidR="00BB1A0B" w:rsidRPr="00EF6D91" w:rsidRDefault="00C73665" w:rsidP="00EF6D91">
      <w:pPr>
        <w:spacing w:before="60"/>
        <w:ind w:left="790" w:right="468"/>
        <w:jc w:val="center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Res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b/>
          <w:spacing w:val="-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b/>
          <w:spacing w:val="-1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 xml:space="preserve">e                                                                                                   </w:t>
      </w:r>
      <w:r w:rsidRPr="00EF6D91">
        <w:rPr>
          <w:rFonts w:asciiTheme="minorHAnsi" w:eastAsia="Century Schoolbook" w:hAnsiTheme="minorHAnsi" w:cstheme="minorHAnsi"/>
          <w:b/>
          <w:spacing w:val="5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ay</w:t>
      </w:r>
      <w:r w:rsidRPr="00EF6D91">
        <w:rPr>
          <w:rFonts w:asciiTheme="minorHAnsi" w:eastAsia="Century Schoolbook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2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0x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x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-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g</w:t>
      </w:r>
      <w:r w:rsidRPr="00EF6D91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w w:val="99"/>
          <w:sz w:val="22"/>
          <w:szCs w:val="22"/>
        </w:rPr>
        <w:t>2</w:t>
      </w:r>
      <w:r w:rsidRPr="00EF6D91">
        <w:rPr>
          <w:rFonts w:asciiTheme="minorHAnsi" w:eastAsia="Century Schoolbook" w:hAnsiTheme="minorHAnsi" w:cstheme="minorHAnsi"/>
          <w:spacing w:val="-1"/>
          <w:w w:val="99"/>
          <w:sz w:val="22"/>
          <w:szCs w:val="22"/>
        </w:rPr>
        <w:t>0</w:t>
      </w:r>
      <w:r w:rsidRPr="00EF6D91">
        <w:rPr>
          <w:rFonts w:asciiTheme="minorHAnsi" w:eastAsia="Century Schoolbook" w:hAnsiTheme="minorHAnsi" w:cstheme="minorHAnsi"/>
          <w:spacing w:val="1"/>
          <w:w w:val="99"/>
          <w:sz w:val="22"/>
          <w:szCs w:val="22"/>
        </w:rPr>
        <w:t>x</w:t>
      </w:r>
      <w:r w:rsidRPr="00EF6D91">
        <w:rPr>
          <w:rFonts w:asciiTheme="minorHAnsi" w:eastAsia="Century Schoolbook" w:hAnsiTheme="minorHAnsi" w:cstheme="minorHAnsi"/>
          <w:w w:val="99"/>
          <w:sz w:val="22"/>
          <w:szCs w:val="22"/>
        </w:rPr>
        <w:t>x</w:t>
      </w:r>
    </w:p>
    <w:p w14:paraId="1B60DB3A" w14:textId="77777777" w:rsidR="00BB1A0B" w:rsidRPr="00EF6D91" w:rsidRDefault="00C73665" w:rsidP="00EF6D91">
      <w:pPr>
        <w:spacing w:before="2"/>
        <w:ind w:left="973" w:right="474"/>
        <w:jc w:val="center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eastAsia="Century Schoolbook" w:hAnsiTheme="minorHAnsi" w:cstheme="minorHAnsi"/>
          <w:sz w:val="22"/>
          <w:szCs w:val="22"/>
        </w:rPr>
        <w:t>H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p</w:t>
      </w:r>
      <w:r w:rsidRPr="00EF6D91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Chi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Deve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op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-1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 xml:space="preserve">                                                                      </w:t>
      </w:r>
      <w:r w:rsidRPr="00EF6D91">
        <w:rPr>
          <w:rFonts w:asciiTheme="minorHAnsi" w:eastAsia="Century Schoolbook" w:hAnsiTheme="minorHAnsi" w:cstheme="minorHAnsi"/>
          <w:spacing w:val="44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awr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nc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,</w:t>
      </w:r>
      <w:r w:rsidRPr="00EF6D91">
        <w:rPr>
          <w:rFonts w:asciiTheme="minorHAnsi" w:eastAsia="Century Schoolbook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w w:val="99"/>
          <w:sz w:val="22"/>
          <w:szCs w:val="22"/>
        </w:rPr>
        <w:t>KS</w:t>
      </w:r>
    </w:p>
    <w:p w14:paraId="6DC70D05" w14:textId="77777777" w:rsidR="00BB1A0B" w:rsidRPr="00EF6D91" w:rsidRDefault="00C73665" w:rsidP="00EF6D91">
      <w:pPr>
        <w:ind w:left="1153" w:right="910"/>
        <w:jc w:val="center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hAnsiTheme="minorHAnsi" w:cstheme="minorHAnsi"/>
          <w:sz w:val="22"/>
          <w:szCs w:val="22"/>
        </w:rPr>
        <w:t xml:space="preserve">    </w:t>
      </w:r>
      <w:r w:rsidRPr="00EF6D9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o-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pe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v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pacing w:val="-1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2n</w:t>
      </w:r>
      <w:r w:rsidRPr="00EF6D91">
        <w:rPr>
          <w:rFonts w:asciiTheme="minorHAnsi" w:eastAsia="Century Schoolbook" w:hAnsiTheme="minorHAnsi" w:cstheme="minorHAnsi"/>
          <w:spacing w:val="3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-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4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g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cla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sr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 xml:space="preserve">and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pe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v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se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pl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yg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und</w:t>
      </w:r>
      <w:r w:rsidRPr="00EF6D91">
        <w:rPr>
          <w:rFonts w:asciiTheme="minorHAnsi" w:eastAsia="Century Schoolbook" w:hAnsiTheme="minorHAnsi" w:cstheme="minorHAnsi"/>
          <w:spacing w:val="-1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and</w:t>
      </w:r>
      <w:r w:rsidRPr="00EF6D91">
        <w:rPr>
          <w:rFonts w:asciiTheme="minorHAnsi" w:eastAsia="Century Schoolbook" w:hAnsiTheme="minorHAnsi" w:cstheme="minorHAnsi"/>
          <w:spacing w:val="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w w:val="99"/>
          <w:sz w:val="22"/>
          <w:szCs w:val="22"/>
        </w:rPr>
        <w:t>ca</w:t>
      </w:r>
      <w:r w:rsidRPr="00EF6D91">
        <w:rPr>
          <w:rFonts w:asciiTheme="minorHAnsi" w:eastAsia="Century Schoolbook" w:hAnsiTheme="minorHAnsi" w:cstheme="minorHAnsi"/>
          <w:spacing w:val="1"/>
          <w:w w:val="99"/>
          <w:sz w:val="22"/>
          <w:szCs w:val="22"/>
        </w:rPr>
        <w:t>fe</w:t>
      </w:r>
      <w:r w:rsidRPr="00EF6D91">
        <w:rPr>
          <w:rFonts w:asciiTheme="minorHAnsi" w:eastAsia="Century Schoolbook" w:hAnsiTheme="minorHAnsi" w:cstheme="minorHAnsi"/>
          <w:spacing w:val="-1"/>
          <w:w w:val="99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1"/>
          <w:w w:val="99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-2"/>
          <w:w w:val="99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w w:val="99"/>
          <w:sz w:val="22"/>
          <w:szCs w:val="22"/>
        </w:rPr>
        <w:t>ia</w:t>
      </w:r>
    </w:p>
    <w:p w14:paraId="084B6790" w14:textId="77777777" w:rsidR="00BB1A0B" w:rsidRPr="00EF6D91" w:rsidRDefault="00C73665" w:rsidP="00EF6D91">
      <w:pPr>
        <w:ind w:left="1188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hAnsiTheme="minorHAnsi" w:cstheme="minorHAnsi"/>
          <w:sz w:val="22"/>
          <w:szCs w:val="22"/>
        </w:rPr>
        <w:t xml:space="preserve">    </w:t>
      </w:r>
      <w:r w:rsidRPr="00EF6D9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nn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and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led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adi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g</w:t>
      </w:r>
      <w:r w:rsidRPr="00EF6D91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ct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v</w:t>
      </w:r>
      <w:r w:rsidRPr="00EF6D91">
        <w:rPr>
          <w:rFonts w:asciiTheme="minorHAnsi" w:eastAsia="Century Schoolbook" w:hAnsiTheme="minorHAnsi" w:cstheme="minorHAnsi"/>
          <w:spacing w:val="3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3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f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h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w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pe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cial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ed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s</w:t>
      </w:r>
    </w:p>
    <w:p w14:paraId="4FD0C4C5" w14:textId="77777777" w:rsidR="00BB1A0B" w:rsidRPr="00EF6D91" w:rsidRDefault="00C73665" w:rsidP="00EF6D91">
      <w:pPr>
        <w:spacing w:before="88"/>
        <w:ind w:left="3304" w:right="3012"/>
        <w:jc w:val="center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lastRenderedPageBreak/>
        <w:t>O</w:t>
      </w:r>
      <w:r w:rsidRPr="00EF6D91">
        <w:rPr>
          <w:rFonts w:asciiTheme="minorHAnsi" w:eastAsia="Century Schoolbook" w:hAnsiTheme="minorHAnsi" w:cstheme="minorHAnsi"/>
          <w:b/>
          <w:spacing w:val="-2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G</w:t>
      </w:r>
      <w:r w:rsidRPr="00EF6D91">
        <w:rPr>
          <w:rFonts w:asciiTheme="minorHAnsi" w:eastAsia="Century Schoolbook" w:hAnsiTheme="minorHAnsi" w:cstheme="minorHAnsi"/>
          <w:b/>
          <w:spacing w:val="-2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IZA</w:t>
      </w:r>
      <w:r w:rsidRPr="00EF6D91">
        <w:rPr>
          <w:rFonts w:asciiTheme="minorHAnsi" w:eastAsia="Century Schoolbook" w:hAnsiTheme="minorHAnsi" w:cstheme="minorHAnsi"/>
          <w:b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b/>
          <w:spacing w:val="-2"/>
          <w:sz w:val="22"/>
          <w:szCs w:val="22"/>
        </w:rPr>
        <w:t>IO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b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/</w:t>
      </w:r>
      <w:r w:rsidRPr="00EF6D91">
        <w:rPr>
          <w:rFonts w:asciiTheme="minorHAnsi" w:eastAsia="Century Schoolbook" w:hAnsiTheme="minorHAnsi" w:cstheme="minorHAnsi"/>
          <w:b/>
          <w:spacing w:val="-2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b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b/>
          <w:spacing w:val="-1"/>
          <w:sz w:val="22"/>
          <w:szCs w:val="22"/>
        </w:rPr>
        <w:t>V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ITIES</w:t>
      </w:r>
    </w:p>
    <w:p w14:paraId="1719A205" w14:textId="77777777" w:rsidR="00BB1A0B" w:rsidRPr="00EF6D91" w:rsidRDefault="00C73665" w:rsidP="00EF6D91">
      <w:pPr>
        <w:spacing w:before="67"/>
        <w:ind w:left="828" w:right="470"/>
        <w:jc w:val="both"/>
        <w:rPr>
          <w:rFonts w:asciiTheme="minorHAnsi" w:eastAsia="Century Schoolbook" w:hAnsiTheme="minorHAnsi" w:cstheme="minorHAnsi"/>
          <w:sz w:val="22"/>
          <w:szCs w:val="22"/>
        </w:rPr>
        <w:sectPr w:rsidR="00BB1A0B" w:rsidRPr="00EF6D91">
          <w:pgSz w:w="12240" w:h="15840"/>
          <w:pgMar w:top="1020" w:right="1300" w:bottom="280" w:left="980" w:header="0" w:footer="1195" w:gutter="0"/>
          <w:cols w:space="720"/>
        </w:sectPr>
      </w:pP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V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ce</w:t>
      </w:r>
      <w:r w:rsidRPr="00EF6D91">
        <w:rPr>
          <w:rFonts w:asciiTheme="minorHAnsi" w:eastAsia="Century Schoolbook" w:hAnsiTheme="minorHAnsi" w:cstheme="minorHAnsi"/>
          <w:b/>
          <w:spacing w:val="-5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Pre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b/>
          <w:spacing w:val="-1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,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hoo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of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uca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nt</w:t>
      </w:r>
      <w:r w:rsidRPr="00EF6D91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g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aniza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 xml:space="preserve">n                                     </w:t>
      </w:r>
      <w:r w:rsidRPr="00EF6D91">
        <w:rPr>
          <w:rFonts w:asciiTheme="minorHAnsi" w:eastAsia="Century Schoolbook" w:hAnsiTheme="minorHAnsi" w:cstheme="minorHAnsi"/>
          <w:spacing w:val="4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2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0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xx-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2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0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x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 xml:space="preserve">x </w:t>
      </w:r>
      <w:r w:rsidRPr="00EF6D91">
        <w:rPr>
          <w:rFonts w:asciiTheme="minorHAnsi" w:eastAsia="Century Schoolbook" w:hAnsiTheme="minorHAnsi" w:cstheme="minorHAnsi"/>
          <w:b/>
          <w:spacing w:val="-1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mb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er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,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3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nal</w:t>
      </w:r>
      <w:r w:rsidRPr="00EF6D91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uc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cia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 xml:space="preserve">                                                              </w:t>
      </w:r>
      <w:r w:rsidRPr="00EF6D91">
        <w:rPr>
          <w:rFonts w:asciiTheme="minorHAnsi" w:eastAsia="Century Schoolbook" w:hAnsiTheme="minorHAnsi" w:cstheme="minorHAnsi"/>
          <w:spacing w:val="25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2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0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x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x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-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 xml:space="preserve">nt </w:t>
      </w:r>
      <w:r w:rsidRPr="00EF6D91">
        <w:rPr>
          <w:rFonts w:asciiTheme="minorHAnsi" w:eastAsia="Century Schoolbook" w:hAnsiTheme="minorHAnsi" w:cstheme="minorHAnsi"/>
          <w:b/>
          <w:spacing w:val="-1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b/>
          <w:sz w:val="22"/>
          <w:szCs w:val="22"/>
        </w:rPr>
        <w:t>mb</w:t>
      </w:r>
      <w:r w:rsidRPr="00EF6D91">
        <w:rPr>
          <w:rFonts w:asciiTheme="minorHAnsi" w:eastAsia="Century Schoolbook" w:hAnsiTheme="minorHAnsi" w:cstheme="minorHAnsi"/>
          <w:b/>
          <w:spacing w:val="1"/>
          <w:sz w:val="22"/>
          <w:szCs w:val="22"/>
        </w:rPr>
        <w:t>er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,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3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Ed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cia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 xml:space="preserve">n                                                              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2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0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x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x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-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nt</w:t>
      </w:r>
    </w:p>
    <w:p w14:paraId="4D69553C" w14:textId="77777777" w:rsidR="00BB1A0B" w:rsidRPr="00EF6D91" w:rsidRDefault="00C73665" w:rsidP="00EF6D91">
      <w:pPr>
        <w:spacing w:before="56"/>
        <w:ind w:left="24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b/>
          <w:spacing w:val="-6"/>
          <w:sz w:val="22"/>
          <w:szCs w:val="22"/>
        </w:rPr>
        <w:lastRenderedPageBreak/>
        <w:t>A</w:t>
      </w:r>
      <w:r w:rsidRPr="00EF6D91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EF6D91">
        <w:rPr>
          <w:rFonts w:asciiTheme="minorHAnsi" w:eastAsia="Arial" w:hAnsiTheme="minorHAnsi" w:cstheme="minorHAnsi"/>
          <w:b/>
          <w:spacing w:val="-6"/>
          <w:sz w:val="22"/>
          <w:szCs w:val="22"/>
        </w:rPr>
        <w:t>W</w:t>
      </w:r>
      <w:r w:rsidRPr="00EF6D91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5CF7BA35" w14:textId="77777777" w:rsidR="00BB1A0B" w:rsidRPr="00EF6D91" w:rsidRDefault="00BB1A0B" w:rsidP="00EF6D9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6AF742C" w14:textId="77777777" w:rsidR="00BB1A0B" w:rsidRPr="00EF6D91" w:rsidRDefault="00C73665" w:rsidP="00EF6D91">
      <w:pPr>
        <w:ind w:left="24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(</w:t>
      </w:r>
      <w:r w:rsidRPr="00EF6D91">
        <w:rPr>
          <w:rFonts w:asciiTheme="minorHAnsi" w:eastAsia="Arial" w:hAnsiTheme="minorHAnsi" w:cstheme="minorHAnsi"/>
          <w:position w:val="-1"/>
          <w:sz w:val="22"/>
          <w:szCs w:val="22"/>
        </w:rPr>
        <w:t>to</w:t>
      </w:r>
      <w:r w:rsidRPr="00EF6D91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position w:val="-1"/>
          <w:sz w:val="22"/>
          <w:szCs w:val="22"/>
        </w:rPr>
        <w:t>be</w:t>
      </w:r>
      <w:r w:rsidRPr="00EF6D9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EF6D91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position w:val="-1"/>
          <w:sz w:val="22"/>
          <w:szCs w:val="22"/>
        </w:rPr>
        <w:t>he</w:t>
      </w:r>
      <w:r w:rsidRPr="00EF6D91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EF6D9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EF6D91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scr</w:t>
      </w:r>
      <w:r w:rsidRPr="00EF6D9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position w:val="-1"/>
          <w:sz w:val="22"/>
          <w:szCs w:val="22"/>
        </w:rPr>
        <w:t>pt</w:t>
      </w:r>
      <w:r w:rsidRPr="00EF6D9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position w:val="-1"/>
          <w:sz w:val="22"/>
          <w:szCs w:val="22"/>
        </w:rPr>
        <w:t>of</w:t>
      </w:r>
      <w:r w:rsidRPr="00EF6D9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position w:val="-1"/>
          <w:sz w:val="22"/>
          <w:szCs w:val="22"/>
        </w:rPr>
        <w:t>ur</w:t>
      </w:r>
      <w:r w:rsidRPr="00EF6D91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x</w:t>
      </w:r>
      <w:r w:rsidRPr="00EF6D9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position w:val="-1"/>
          <w:sz w:val="22"/>
          <w:szCs w:val="22"/>
        </w:rPr>
        <w:t>eri</w:t>
      </w:r>
      <w:r w:rsidRPr="00EF6D9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position w:val="-1"/>
          <w:sz w:val="22"/>
          <w:szCs w:val="22"/>
        </w:rPr>
        <w:t>)</w:t>
      </w:r>
    </w:p>
    <w:p w14:paraId="34088B8F" w14:textId="77777777" w:rsidR="00BB1A0B" w:rsidRPr="00EF6D91" w:rsidRDefault="00BB1A0B" w:rsidP="00EF6D91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6DEC30B" w14:textId="77777777" w:rsidR="00BB1A0B" w:rsidRPr="00EF6D91" w:rsidRDefault="00BB1A0B" w:rsidP="00EF6D91">
      <w:pPr>
        <w:rPr>
          <w:rFonts w:asciiTheme="minorHAnsi" w:hAnsiTheme="minorHAnsi" w:cstheme="minorHAnsi"/>
          <w:sz w:val="22"/>
          <w:szCs w:val="22"/>
        </w:rPr>
        <w:sectPr w:rsidR="00BB1A0B" w:rsidRPr="00EF6D91">
          <w:footerReference w:type="default" r:id="rId10"/>
          <w:pgSz w:w="12240" w:h="15840"/>
          <w:pgMar w:top="1020" w:right="1080" w:bottom="280" w:left="840" w:header="0" w:footer="1046" w:gutter="0"/>
          <w:cols w:space="720"/>
        </w:sectPr>
      </w:pPr>
    </w:p>
    <w:p w14:paraId="6AED4B85" w14:textId="77777777" w:rsidR="00BB1A0B" w:rsidRPr="00EF6D91" w:rsidRDefault="00C73665" w:rsidP="00EF6D91">
      <w:pPr>
        <w:spacing w:before="32"/>
        <w:ind w:left="240" w:right="-53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hAnsiTheme="minorHAnsi" w:cstheme="minorHAnsi"/>
          <w:sz w:val="22"/>
          <w:szCs w:val="22"/>
        </w:rPr>
        <w:pict w14:anchorId="32698D4B">
          <v:group id="_x0000_s1041" style="position:absolute;left:0;text-align:left;margin-left:52.55pt;margin-top:71.4pt;width:507pt;height:0;z-index:-251657216;mso-position-horizontal-relative:page;mso-position-vertical-relative:page" coordorigin="1051,1428" coordsize="10140,0">
            <v:shape id="_x0000_s1042" style="position:absolute;left:1051;top:1428;width:10140;height:0" coordorigin="1051,1428" coordsize="10140,0" path="m1051,1428r10140,e" filled="f" strokeweight=".58pt">
              <v:path arrowok="t"/>
            </v:shape>
            <w10:wrap anchorx="page" anchory="page"/>
          </v:group>
        </w:pict>
      </w:r>
      <w:r w:rsidRPr="00EF6D91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mp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>li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ments</w:t>
      </w:r>
    </w:p>
    <w:p w14:paraId="2C7714F2" w14:textId="77777777" w:rsidR="00BB1A0B" w:rsidRPr="00EF6D91" w:rsidRDefault="00BB1A0B" w:rsidP="00EF6D91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F6B437B" w14:textId="77777777" w:rsidR="00BB1A0B" w:rsidRPr="00EF6D91" w:rsidRDefault="00C73665" w:rsidP="00EF6D91">
      <w:pPr>
        <w:ind w:left="240" w:right="277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Co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et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I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pro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ered Red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(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) 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>ed</w:t>
      </w:r>
      <w:r w:rsidRPr="00EF6D9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(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) 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tored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arhe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urpa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ns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ed</w:t>
      </w:r>
    </w:p>
    <w:p w14:paraId="0108AF09" w14:textId="77777777" w:rsidR="00BB1A0B" w:rsidRPr="00EF6D91" w:rsidRDefault="00C73665" w:rsidP="00EF6D91">
      <w:pPr>
        <w:ind w:left="24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</w:p>
    <w:p w14:paraId="452FAEBB" w14:textId="77777777" w:rsidR="00BB1A0B" w:rsidRPr="00EF6D91" w:rsidRDefault="00BB1A0B" w:rsidP="00EF6D9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14F1A32" w14:textId="77777777" w:rsidR="00BB1A0B" w:rsidRPr="00EF6D91" w:rsidRDefault="00C73665" w:rsidP="00EF6D91">
      <w:pPr>
        <w:ind w:left="24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ommunic</w:t>
      </w:r>
      <w:r w:rsidRPr="00EF6D91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on</w:t>
      </w:r>
    </w:p>
    <w:p w14:paraId="62ACC26F" w14:textId="77777777" w:rsidR="00BB1A0B" w:rsidRPr="00EF6D91" w:rsidRDefault="00C73665" w:rsidP="00EF6D91">
      <w:pPr>
        <w:ind w:left="24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>/</w:t>
      </w:r>
      <w:r w:rsidRPr="00EF6D91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ers</w:t>
      </w:r>
      <w:r w:rsidRPr="00EF6D91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on</w:t>
      </w:r>
    </w:p>
    <w:p w14:paraId="18AC071A" w14:textId="77777777" w:rsidR="00BB1A0B" w:rsidRPr="00EF6D91" w:rsidRDefault="00BB1A0B" w:rsidP="00EF6D91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A991DB4" w14:textId="77777777" w:rsidR="00BB1A0B" w:rsidRPr="00EF6D91" w:rsidRDefault="00C73665" w:rsidP="00EF6D91">
      <w:pPr>
        <w:ind w:left="240" w:right="52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>er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b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tr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ted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ut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z w:val="22"/>
          <w:szCs w:val="22"/>
        </w:rPr>
        <w:t>ored C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ari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Co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EF6D91">
        <w:rPr>
          <w:rFonts w:asciiTheme="minorHAnsi" w:eastAsia="Arial" w:hAnsiTheme="minorHAnsi" w:cstheme="minorHAnsi"/>
          <w:sz w:val="22"/>
          <w:szCs w:val="22"/>
        </w:rPr>
        <w:t>orat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Co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Co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ed Con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ed Con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z w:val="22"/>
          <w:szCs w:val="22"/>
        </w:rPr>
        <w:t>er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ed Consu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ted Con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ed Co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z w:val="22"/>
          <w:szCs w:val="22"/>
        </w:rPr>
        <w:t>Co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Cor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>ed Deb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ed De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De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scr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b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De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ted 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F6D91">
        <w:rPr>
          <w:rFonts w:asciiTheme="minorHAnsi" w:eastAsia="Arial" w:hAnsiTheme="minorHAnsi" w:cstheme="minorHAnsi"/>
          <w:sz w:val="22"/>
          <w:szCs w:val="22"/>
        </w:rPr>
        <w:t>ed 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Do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ted</w:t>
      </w:r>
    </w:p>
    <w:p w14:paraId="7F155123" w14:textId="77777777" w:rsidR="00BB1A0B" w:rsidRPr="00EF6D91" w:rsidRDefault="00BB1A0B" w:rsidP="00EF6D91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FD6A83E" w14:textId="77777777" w:rsidR="00BB1A0B" w:rsidRPr="00EF6D91" w:rsidRDefault="00C73665" w:rsidP="00EF6D91">
      <w:pPr>
        <w:ind w:left="240" w:right="831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ted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ted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ta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F6D91">
        <w:rPr>
          <w:rFonts w:asciiTheme="minorHAnsi" w:eastAsia="Arial" w:hAnsiTheme="minorHAnsi" w:cstheme="minorHAnsi"/>
          <w:sz w:val="22"/>
          <w:szCs w:val="22"/>
        </w:rPr>
        <w:t>pre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F6D91">
        <w:rPr>
          <w:rFonts w:asciiTheme="minorHAnsi" w:eastAsia="Arial" w:hAnsiTheme="minorHAnsi" w:cstheme="minorHAnsi"/>
          <w:sz w:val="22"/>
          <w:szCs w:val="22"/>
        </w:rPr>
        <w:t>ed Fo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</w:p>
    <w:p w14:paraId="19014E88" w14:textId="77777777" w:rsidR="00BB1A0B" w:rsidRPr="00EF6D91" w:rsidRDefault="00C73665" w:rsidP="00EF6D91">
      <w:pPr>
        <w:spacing w:before="34"/>
        <w:ind w:right="-34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hAnsiTheme="minorHAnsi" w:cstheme="minorHAnsi"/>
          <w:sz w:val="22"/>
          <w:szCs w:val="22"/>
        </w:rPr>
        <w:br w:type="column"/>
      </w:r>
      <w:r w:rsidRPr="00EF6D91">
        <w:rPr>
          <w:rFonts w:asciiTheme="minorHAnsi" w:eastAsia="Arial" w:hAnsiTheme="minorHAnsi" w:cstheme="minorHAnsi"/>
          <w:sz w:val="22"/>
          <w:szCs w:val="22"/>
        </w:rPr>
        <w:t>Furn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Incorpora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ed In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In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era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In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erp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ed In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er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wed Invo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L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tured L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te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ed M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EF6D91">
        <w:rPr>
          <w:rFonts w:asciiTheme="minorHAnsi" w:eastAsia="Arial" w:hAnsiTheme="minorHAnsi" w:cstheme="minorHAnsi"/>
          <w:sz w:val="22"/>
          <w:szCs w:val="22"/>
        </w:rPr>
        <w:t>et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M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M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Neg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b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er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ut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z w:val="22"/>
          <w:szCs w:val="22"/>
        </w:rPr>
        <w:t>art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z w:val="22"/>
          <w:szCs w:val="22"/>
        </w:rPr>
        <w:t>er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ot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EF6D91">
        <w:rPr>
          <w:rFonts w:asciiTheme="minorHAnsi" w:eastAsia="Arial" w:hAnsiTheme="minorHAnsi" w:cstheme="minorHAnsi"/>
          <w:sz w:val="22"/>
          <w:szCs w:val="22"/>
        </w:rPr>
        <w:t>ed 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ed 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Re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z w:val="22"/>
          <w:szCs w:val="22"/>
        </w:rPr>
        <w:t>er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ed Re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z w:val="22"/>
          <w:szCs w:val="22"/>
        </w:rPr>
        <w:t>or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ed Rep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>ed 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ari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z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th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ote</w:t>
      </w:r>
    </w:p>
    <w:p w14:paraId="622E828F" w14:textId="77777777" w:rsidR="00BB1A0B" w:rsidRPr="00EF6D91" w:rsidRDefault="00BB1A0B" w:rsidP="00EF6D9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D5388E8" w14:textId="77777777" w:rsidR="00BB1A0B" w:rsidRPr="00EF6D91" w:rsidRDefault="00C73665" w:rsidP="00EF6D91">
      <w:pPr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reat</w:t>
      </w:r>
      <w:r w:rsidRPr="00EF6D91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78B807C4" w14:textId="77777777" w:rsidR="00BB1A0B" w:rsidRPr="00EF6D91" w:rsidRDefault="00BB1A0B" w:rsidP="00EF6D91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70EE217" w14:textId="77777777" w:rsidR="00BB1A0B" w:rsidRPr="00EF6D91" w:rsidRDefault="00C73665" w:rsidP="00EF6D91">
      <w:pPr>
        <w:ind w:right="119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pt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z w:val="22"/>
          <w:szCs w:val="22"/>
        </w:rPr>
        <w:t>an Co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b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Co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ed</w:t>
      </w:r>
    </w:p>
    <w:p w14:paraId="210457CF" w14:textId="77777777" w:rsidR="00BB1A0B" w:rsidRPr="00EF6D91" w:rsidRDefault="00BB1A0B" w:rsidP="00EF6D91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3EA976AB" w14:textId="77777777" w:rsidR="00BB1A0B" w:rsidRPr="00EF6D91" w:rsidRDefault="00C73665" w:rsidP="00EF6D91">
      <w:pPr>
        <w:ind w:right="32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z w:val="22"/>
          <w:szCs w:val="22"/>
        </w:rPr>
        <w:t>Con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ed C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eated Cu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to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iz</w:t>
      </w:r>
      <w:r w:rsidRPr="00EF6D91">
        <w:rPr>
          <w:rFonts w:asciiTheme="minorHAnsi" w:eastAsia="Arial" w:hAnsiTheme="minorHAnsi" w:cstheme="minorHAnsi"/>
          <w:sz w:val="22"/>
          <w:szCs w:val="22"/>
        </w:rPr>
        <w:t>ed De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ed De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ted 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</w:p>
    <w:p w14:paraId="063A4921" w14:textId="77777777" w:rsidR="00BB1A0B" w:rsidRPr="00EF6D91" w:rsidRDefault="00C73665" w:rsidP="00EF6D91">
      <w:pPr>
        <w:spacing w:before="34"/>
        <w:ind w:right="206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hAnsiTheme="minorHAnsi" w:cstheme="minorHAnsi"/>
          <w:sz w:val="22"/>
          <w:szCs w:val="22"/>
        </w:rPr>
        <w:br w:type="column"/>
      </w:r>
      <w:r w:rsidRPr="00EF6D91">
        <w:rPr>
          <w:rFonts w:asciiTheme="minorHAnsi" w:eastAsia="Arial" w:hAnsiTheme="minorHAnsi" w:cstheme="minorHAnsi"/>
          <w:sz w:val="22"/>
          <w:szCs w:val="22"/>
        </w:rPr>
        <w:lastRenderedPageBreak/>
        <w:t>D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ew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nt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ta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z w:val="22"/>
          <w:szCs w:val="22"/>
        </w:rPr>
        <w:t>ed Fa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ed Fo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Fo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>ed I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trat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In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ed Inst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z w:val="22"/>
          <w:szCs w:val="22"/>
        </w:rPr>
        <w:t>ted In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ted In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Inve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M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M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z w:val="22"/>
          <w:szCs w:val="22"/>
        </w:rPr>
        <w:t>er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ed 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ed 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</w:p>
    <w:p w14:paraId="051423A6" w14:textId="77777777" w:rsidR="00BB1A0B" w:rsidRPr="00EF6D91" w:rsidRDefault="00BB1A0B" w:rsidP="00EF6D9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0A854AB" w14:textId="77777777" w:rsidR="00BB1A0B" w:rsidRPr="00EF6D91" w:rsidRDefault="00C73665" w:rsidP="00EF6D91">
      <w:pPr>
        <w:ind w:right="-54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b/>
          <w:sz w:val="22"/>
          <w:szCs w:val="22"/>
        </w:rPr>
        <w:t>Fina</w:t>
      </w:r>
      <w:r w:rsidRPr="00EF6D91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ci</w:t>
      </w:r>
      <w:r w:rsidRPr="00EF6D91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>l/</w:t>
      </w:r>
      <w:r w:rsidRPr="00EF6D91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ata</w:t>
      </w:r>
    </w:p>
    <w:p w14:paraId="04C51B43" w14:textId="77777777" w:rsidR="00BB1A0B" w:rsidRPr="00EF6D91" w:rsidRDefault="00BB1A0B" w:rsidP="00EF6D91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8B385A0" w14:textId="77777777" w:rsidR="00BB1A0B" w:rsidRPr="00EF6D91" w:rsidRDefault="00C73665" w:rsidP="00EF6D91">
      <w:pPr>
        <w:ind w:right="296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tered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ted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al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yz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Ca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Co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z w:val="22"/>
          <w:szCs w:val="22"/>
        </w:rPr>
        <w:t>ted Conser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>ed Cor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ted Det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De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Fore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ted M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M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EF6D91">
        <w:rPr>
          <w:rFonts w:asciiTheme="minorHAnsi" w:eastAsia="Arial" w:hAnsiTheme="minorHAnsi" w:cstheme="minorHAnsi"/>
          <w:sz w:val="22"/>
          <w:szCs w:val="22"/>
        </w:rPr>
        <w:t>et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M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ur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</w:p>
    <w:p w14:paraId="3A1A0C03" w14:textId="77777777" w:rsidR="00BB1A0B" w:rsidRPr="00EF6D91" w:rsidRDefault="00BB1A0B" w:rsidP="00EF6D91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44BB479" w14:textId="77777777" w:rsidR="00BB1A0B" w:rsidRPr="00EF6D91" w:rsidRDefault="00C73665" w:rsidP="00EF6D91">
      <w:pPr>
        <w:ind w:right="304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z w:val="22"/>
          <w:szCs w:val="22"/>
        </w:rPr>
        <w:t>ar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ted 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ed Red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Retri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</w:p>
    <w:p w14:paraId="37573038" w14:textId="77777777" w:rsidR="00BB1A0B" w:rsidRPr="00EF6D91" w:rsidRDefault="00C73665" w:rsidP="00EF6D91">
      <w:pPr>
        <w:spacing w:before="3"/>
        <w:rPr>
          <w:rFonts w:asciiTheme="minorHAnsi" w:hAnsiTheme="minorHAnsi" w:cstheme="minorHAnsi"/>
          <w:sz w:val="22"/>
          <w:szCs w:val="22"/>
        </w:rPr>
      </w:pPr>
      <w:r w:rsidRPr="00EF6D91">
        <w:rPr>
          <w:rFonts w:asciiTheme="minorHAnsi" w:hAnsiTheme="minorHAnsi" w:cstheme="minorHAnsi"/>
          <w:sz w:val="22"/>
          <w:szCs w:val="22"/>
        </w:rPr>
        <w:br w:type="column"/>
      </w:r>
    </w:p>
    <w:p w14:paraId="26E198E8" w14:textId="77777777" w:rsidR="00BB1A0B" w:rsidRPr="00EF6D91" w:rsidRDefault="00C73665" w:rsidP="00EF6D91">
      <w:pPr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elp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ng</w:t>
      </w:r>
    </w:p>
    <w:p w14:paraId="37B3B77A" w14:textId="77777777" w:rsidR="00BB1A0B" w:rsidRPr="00EF6D91" w:rsidRDefault="00BB1A0B" w:rsidP="00EF6D91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49289D5" w14:textId="77777777" w:rsidR="00BB1A0B" w:rsidRPr="00EF6D91" w:rsidRDefault="00C73665" w:rsidP="00EF6D91">
      <w:pPr>
        <w:ind w:right="689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pt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F6D91">
        <w:rPr>
          <w:rFonts w:asciiTheme="minorHAnsi" w:eastAsia="Arial" w:hAnsiTheme="minorHAnsi" w:cstheme="minorHAnsi"/>
          <w:sz w:val="22"/>
          <w:szCs w:val="22"/>
        </w:rPr>
        <w:t>er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ted Cared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z w:val="22"/>
          <w:szCs w:val="22"/>
        </w:rPr>
        <w:t>or C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ari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Coach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Co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EF6D91">
        <w:rPr>
          <w:rFonts w:asciiTheme="minorHAnsi" w:eastAsia="Arial" w:hAnsiTheme="minorHAnsi" w:cstheme="minorHAnsi"/>
          <w:sz w:val="22"/>
          <w:szCs w:val="22"/>
        </w:rPr>
        <w:t>orat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Con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EF6D91">
        <w:rPr>
          <w:rFonts w:asciiTheme="minorHAnsi" w:eastAsia="Arial" w:hAnsiTheme="minorHAnsi" w:cstheme="minorHAnsi"/>
          <w:sz w:val="22"/>
          <w:szCs w:val="22"/>
        </w:rPr>
        <w:t>b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ed Coo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z w:val="22"/>
          <w:szCs w:val="22"/>
        </w:rPr>
        <w:t>erat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Cou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ed De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trat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ured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Fa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Fa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EF6D91">
        <w:rPr>
          <w:rFonts w:asciiTheme="minorHAnsi" w:eastAsia="Arial" w:hAnsiTheme="minorHAnsi" w:cstheme="minorHAnsi"/>
          <w:sz w:val="22"/>
          <w:szCs w:val="22"/>
        </w:rPr>
        <w:t>ar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Furthered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</w:p>
    <w:p w14:paraId="04BE60F0" w14:textId="77777777" w:rsidR="00BB1A0B" w:rsidRPr="00EF6D91" w:rsidRDefault="00C73665" w:rsidP="00EF6D91">
      <w:pPr>
        <w:spacing w:before="1"/>
        <w:ind w:right="1001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z w:val="22"/>
          <w:szCs w:val="22"/>
        </w:rPr>
        <w:t>He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z w:val="22"/>
          <w:szCs w:val="22"/>
        </w:rPr>
        <w:t>ed Insured In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er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</w:p>
    <w:p w14:paraId="16997F47" w14:textId="77777777" w:rsidR="00BB1A0B" w:rsidRPr="00EF6D91" w:rsidRDefault="00C73665" w:rsidP="00EF6D91">
      <w:pPr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ted</w:t>
      </w:r>
    </w:p>
    <w:p w14:paraId="19B48117" w14:textId="77777777" w:rsidR="00BB1A0B" w:rsidRPr="00EF6D91" w:rsidRDefault="00C73665" w:rsidP="00EF6D91">
      <w:pPr>
        <w:ind w:right="78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>ed Re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z w:val="22"/>
          <w:szCs w:val="22"/>
        </w:rPr>
        <w:t>er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ed Reh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b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Repre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ted 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ed</w:t>
      </w:r>
    </w:p>
    <w:p w14:paraId="3CC90EF8" w14:textId="77777777" w:rsidR="00BB1A0B" w:rsidRPr="00EF6D91" w:rsidRDefault="00BB1A0B" w:rsidP="00EF6D91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850221B" w14:textId="77777777" w:rsidR="00BB1A0B" w:rsidRPr="00EF6D91" w:rsidRDefault="00C73665" w:rsidP="00EF6D91">
      <w:pPr>
        <w:ind w:right="533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eme</w:t>
      </w:r>
      <w:r w:rsidRPr="00EF6D91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/ L</w:t>
      </w:r>
      <w:r w:rsidRPr="00EF6D9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ers</w:t>
      </w:r>
      <w:r w:rsidRPr="00EF6D91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p</w:t>
      </w:r>
    </w:p>
    <w:p w14:paraId="05390967" w14:textId="77777777" w:rsidR="00BB1A0B" w:rsidRPr="00EF6D91" w:rsidRDefault="00BB1A0B" w:rsidP="00EF6D91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82A729B" w14:textId="77777777" w:rsidR="00BB1A0B" w:rsidRPr="00EF6D91" w:rsidRDefault="00BB1A0B" w:rsidP="00EF6D91">
      <w:pPr>
        <w:rPr>
          <w:rFonts w:asciiTheme="minorHAnsi" w:hAnsiTheme="minorHAnsi" w:cstheme="minorHAnsi"/>
          <w:sz w:val="22"/>
          <w:szCs w:val="22"/>
        </w:rPr>
      </w:pPr>
    </w:p>
    <w:p w14:paraId="0F7B9B5F" w14:textId="77777777" w:rsidR="00BB1A0B" w:rsidRPr="00EF6D91" w:rsidRDefault="00C73665" w:rsidP="00EF6D91">
      <w:pPr>
        <w:ind w:right="991"/>
        <w:rPr>
          <w:rFonts w:asciiTheme="minorHAnsi" w:eastAsia="Arial" w:hAnsiTheme="minorHAnsi" w:cstheme="minorHAnsi"/>
          <w:sz w:val="22"/>
          <w:szCs w:val="22"/>
        </w:rPr>
        <w:sectPr w:rsidR="00BB1A0B" w:rsidRPr="00EF6D91">
          <w:type w:val="continuous"/>
          <w:pgSz w:w="12240" w:h="15840"/>
          <w:pgMar w:top="620" w:right="1080" w:bottom="280" w:left="840" w:header="720" w:footer="720" w:gutter="0"/>
          <w:cols w:num="4" w:space="720" w:equalWidth="0">
            <w:col w:w="2138" w:space="802"/>
            <w:col w:w="1121" w:space="1579"/>
            <w:col w:w="1495" w:space="1205"/>
            <w:col w:w="1980"/>
          </w:cols>
        </w:sectPr>
      </w:pP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al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yz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tt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ut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z w:val="22"/>
          <w:szCs w:val="22"/>
        </w:rPr>
        <w:t>or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EF6D91">
        <w:rPr>
          <w:rFonts w:asciiTheme="minorHAnsi" w:eastAsia="Arial" w:hAnsiTheme="minorHAnsi" w:cstheme="minorHAnsi"/>
          <w:sz w:val="22"/>
          <w:szCs w:val="22"/>
        </w:rPr>
        <w:t>ed Cha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ed</w:t>
      </w:r>
    </w:p>
    <w:p w14:paraId="1404571E" w14:textId="77777777" w:rsidR="00BB1A0B" w:rsidRPr="00EF6D91" w:rsidRDefault="00C73665" w:rsidP="00EF6D91">
      <w:pPr>
        <w:spacing w:before="77"/>
        <w:ind w:left="100" w:right="111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hAnsiTheme="minorHAnsi" w:cstheme="minorHAnsi"/>
          <w:sz w:val="22"/>
          <w:szCs w:val="22"/>
        </w:rPr>
        <w:lastRenderedPageBreak/>
        <w:pict w14:anchorId="165E56FB">
          <v:shape id="_x0000_s1040" type="#_x0000_t75" style="position:absolute;left:0;text-align:left;margin-left:47.4pt;margin-top:710.9pt;width:129.6pt;height:64.8pt;z-index:-251655168;mso-position-horizontal-relative:page;mso-position-vertical-relative:page">
            <v:imagedata r:id="rId7" o:title=""/>
            <w10:wrap anchorx="page" anchory="page"/>
          </v:shape>
        </w:pict>
      </w:r>
      <w:r w:rsidRPr="00EF6D91">
        <w:rPr>
          <w:rFonts w:asciiTheme="minorHAnsi" w:hAnsiTheme="minorHAnsi" w:cstheme="minorHAnsi"/>
          <w:sz w:val="22"/>
          <w:szCs w:val="22"/>
        </w:rPr>
        <w:pict w14:anchorId="3C3BA1C4">
          <v:group id="_x0000_s1038" style="position:absolute;left:0;text-align:left;margin-left:363pt;margin-top:721.7pt;width:189pt;height:31.8pt;z-index:-251656192;mso-position-horizontal-relative:page;mso-position-vertical-relative:page" coordorigin="7260,14434" coordsize="3780,636">
            <v:shape id="_x0000_s1039" style="position:absolute;left:7260;top:14434;width:3780;height:636" coordorigin="7260,14434" coordsize="3780,636" path="m7260,15070r3780,l11040,14434r-3780,l7260,15070xe" filled="f" strokeweight=".72pt">
              <v:path arrowok="t"/>
            </v:shape>
            <w10:wrap anchorx="page" anchory="page"/>
          </v:group>
        </w:pict>
      </w:r>
      <w:r w:rsidRPr="00EF6D91">
        <w:rPr>
          <w:rFonts w:asciiTheme="minorHAnsi" w:eastAsia="Arial" w:hAnsiTheme="minorHAnsi" w:cstheme="minorHAnsi"/>
          <w:sz w:val="22"/>
          <w:szCs w:val="22"/>
        </w:rPr>
        <w:t>Cons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>ered Conso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Con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Con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ed Co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>ert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Coor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ed Cou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ed De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De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ed Det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De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ted 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ted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ted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z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z w:val="22"/>
          <w:szCs w:val="22"/>
        </w:rPr>
        <w:t>or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ured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ta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ut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erat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>er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Han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ed Hea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>ed</w:t>
      </w:r>
    </w:p>
    <w:p w14:paraId="058ED7F1" w14:textId="77777777" w:rsidR="00BB1A0B" w:rsidRPr="00EF6D91" w:rsidRDefault="00C73665" w:rsidP="00EF6D91">
      <w:pPr>
        <w:ind w:left="100" w:right="20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ed Ho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ted I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pro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>ed Incorpora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ed Inc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ed In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In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ed Insp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ted </w:t>
      </w:r>
      <w:r w:rsidRPr="00EF6D91">
        <w:rPr>
          <w:rFonts w:asciiTheme="minorHAnsi" w:eastAsia="Arial" w:hAnsiTheme="minorHAnsi" w:cstheme="minorHAnsi"/>
          <w:sz w:val="22"/>
          <w:szCs w:val="22"/>
        </w:rPr>
        <w:t>Insp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ed Inst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z w:val="22"/>
          <w:szCs w:val="22"/>
        </w:rPr>
        <w:t>ted Instru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ted In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ted L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z w:val="22"/>
          <w:szCs w:val="22"/>
        </w:rPr>
        <w:t>ed Led M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M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M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ted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EF6D91">
        <w:rPr>
          <w:rFonts w:asciiTheme="minorHAnsi" w:eastAsia="Arial" w:hAnsiTheme="minorHAnsi" w:cstheme="minorHAnsi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>erh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>er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sa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w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or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</w:p>
    <w:p w14:paraId="53FEFB50" w14:textId="77777777" w:rsidR="00BB1A0B" w:rsidRPr="00EF6D91" w:rsidRDefault="00C73665" w:rsidP="00EF6D91">
      <w:pPr>
        <w:ind w:left="100" w:right="-34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z w:val="22"/>
          <w:szCs w:val="22"/>
        </w:rPr>
        <w:t>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Reorg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Rep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ed</w:t>
      </w:r>
    </w:p>
    <w:p w14:paraId="77FBFFD4" w14:textId="77777777" w:rsidR="00BB1A0B" w:rsidRPr="00EF6D91" w:rsidRDefault="00C73665" w:rsidP="00EF6D91">
      <w:pPr>
        <w:spacing w:before="77"/>
        <w:ind w:right="175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hAnsiTheme="minorHAnsi" w:cstheme="minorHAnsi"/>
          <w:sz w:val="22"/>
          <w:szCs w:val="22"/>
        </w:rPr>
        <w:br w:type="column"/>
      </w:r>
      <w:r w:rsidRPr="00EF6D91">
        <w:rPr>
          <w:rFonts w:asciiTheme="minorHAnsi" w:eastAsia="Arial" w:hAnsiTheme="minorHAnsi" w:cstheme="minorHAnsi"/>
          <w:sz w:val="22"/>
          <w:szCs w:val="22"/>
        </w:rPr>
        <w:t>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tored 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wed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ured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ted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tre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tre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gt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z w:val="22"/>
          <w:szCs w:val="22"/>
        </w:rPr>
        <w:t>er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ted</w:t>
      </w:r>
    </w:p>
    <w:p w14:paraId="19926B11" w14:textId="77777777" w:rsidR="00BB1A0B" w:rsidRPr="00EF6D91" w:rsidRDefault="00BB1A0B" w:rsidP="00EF6D9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122392E" w14:textId="77777777" w:rsidR="00BB1A0B" w:rsidRPr="00EF6D91" w:rsidRDefault="00C73665" w:rsidP="00EF6D91">
      <w:pPr>
        <w:ind w:right="-38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rga</w:t>
      </w:r>
      <w:r w:rsidRPr="00EF6D91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za</w:t>
      </w:r>
      <w:r w:rsidRPr="00EF6D91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 xml:space="preserve">/ </w:t>
      </w:r>
      <w:r w:rsidRPr="00EF6D91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eta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l</w:t>
      </w:r>
    </w:p>
    <w:p w14:paraId="38F8508F" w14:textId="77777777" w:rsidR="00BB1A0B" w:rsidRPr="00EF6D91" w:rsidRDefault="00BB1A0B" w:rsidP="00EF6D91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937564B" w14:textId="77777777" w:rsidR="00BB1A0B" w:rsidRPr="00EF6D91" w:rsidRDefault="00C73665" w:rsidP="00EF6D91">
      <w:pPr>
        <w:ind w:right="108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Cat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Cat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z w:val="22"/>
          <w:szCs w:val="22"/>
        </w:rPr>
        <w:t>or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EF6D91">
        <w:rPr>
          <w:rFonts w:asciiTheme="minorHAnsi" w:eastAsia="Arial" w:hAnsiTheme="minorHAnsi" w:cstheme="minorHAnsi"/>
          <w:sz w:val="22"/>
          <w:szCs w:val="22"/>
        </w:rPr>
        <w:t>ed Charted C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ed Cod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Co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ted Co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EF6D91">
        <w:rPr>
          <w:rFonts w:asciiTheme="minorHAnsi" w:eastAsia="Arial" w:hAnsiTheme="minorHAnsi" w:cstheme="minorHAnsi"/>
          <w:sz w:val="22"/>
          <w:szCs w:val="22"/>
        </w:rPr>
        <w:t>ed Cor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ted Cor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>ed 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tr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b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ted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ut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</w:p>
    <w:p w14:paraId="4AF634A4" w14:textId="77777777" w:rsidR="00BB1A0B" w:rsidRPr="00EF6D91" w:rsidRDefault="00C73665" w:rsidP="00EF6D91">
      <w:pPr>
        <w:ind w:right="218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erat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I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ted Incorpora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ed Insp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ted L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z w:val="22"/>
          <w:szCs w:val="22"/>
        </w:rPr>
        <w:t>ed M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M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tor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bt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EF6D91">
        <w:rPr>
          <w:rFonts w:asciiTheme="minorHAnsi" w:eastAsia="Arial" w:hAnsiTheme="minorHAnsi" w:cstheme="minorHAnsi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z w:val="22"/>
          <w:szCs w:val="22"/>
        </w:rPr>
        <w:t>ar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z w:val="22"/>
          <w:szCs w:val="22"/>
        </w:rPr>
        <w:t>ur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ed 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orded Reg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ered 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er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wed Rou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</w:p>
    <w:p w14:paraId="624E56A9" w14:textId="77777777" w:rsidR="00BB1A0B" w:rsidRPr="00EF6D91" w:rsidRDefault="00C73665" w:rsidP="00EF6D91">
      <w:pPr>
        <w:ind w:right="197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et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up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tt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ta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te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z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</w:p>
    <w:p w14:paraId="725F7E7D" w14:textId="77777777" w:rsidR="00BB1A0B" w:rsidRPr="00EF6D91" w:rsidRDefault="00C73665" w:rsidP="00EF6D91">
      <w:pPr>
        <w:spacing w:before="77"/>
        <w:ind w:right="476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hAnsiTheme="minorHAnsi" w:cstheme="minorHAnsi"/>
          <w:sz w:val="22"/>
          <w:szCs w:val="22"/>
        </w:rPr>
        <w:br w:type="column"/>
      </w:r>
      <w:r w:rsidRPr="00EF6D91">
        <w:rPr>
          <w:rFonts w:asciiTheme="minorHAnsi" w:eastAsia="Arial" w:hAnsiTheme="minorHAnsi" w:cstheme="minorHAnsi"/>
          <w:sz w:val="22"/>
          <w:szCs w:val="22"/>
        </w:rPr>
        <w:lastRenderedPageBreak/>
        <w:t>Upd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>eri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</w:p>
    <w:p w14:paraId="54846D3B" w14:textId="77777777" w:rsidR="00BB1A0B" w:rsidRPr="00EF6D91" w:rsidRDefault="00BB1A0B" w:rsidP="00EF6D9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75F58F5" w14:textId="77777777" w:rsidR="00BB1A0B" w:rsidRPr="00EF6D91" w:rsidRDefault="00C73665" w:rsidP="00EF6D91">
      <w:pPr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rch</w:t>
      </w:r>
    </w:p>
    <w:p w14:paraId="1FE497C2" w14:textId="77777777" w:rsidR="00BB1A0B" w:rsidRPr="00EF6D91" w:rsidRDefault="00BB1A0B" w:rsidP="00EF6D91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F9E9E8F" w14:textId="77777777" w:rsidR="00BB1A0B" w:rsidRPr="00EF6D91" w:rsidRDefault="00C73665" w:rsidP="00EF6D91">
      <w:pPr>
        <w:ind w:right="78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al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yz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C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ari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Co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ted Co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ed Con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ted C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Det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Det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ted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F6D91">
        <w:rPr>
          <w:rFonts w:asciiTheme="minorHAnsi" w:eastAsia="Arial" w:hAnsiTheme="minorHAnsi" w:cstheme="minorHAnsi"/>
          <w:sz w:val="22"/>
          <w:szCs w:val="22"/>
        </w:rPr>
        <w:t>tra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ted Fo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z w:val="22"/>
          <w:szCs w:val="22"/>
        </w:rPr>
        <w:t>ered Id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ed Insp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ted In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erp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ed In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er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wed Inve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Inve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L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M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ur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EF6D91">
        <w:rPr>
          <w:rFonts w:asciiTheme="minorHAnsi" w:eastAsia="Arial" w:hAnsiTheme="minorHAnsi" w:cstheme="minorHAnsi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z w:val="22"/>
          <w:szCs w:val="22"/>
        </w:rPr>
        <w:t>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wed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ari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z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ur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te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z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ted</w:t>
      </w:r>
    </w:p>
    <w:p w14:paraId="23358674" w14:textId="77777777" w:rsidR="00BB1A0B" w:rsidRPr="00EF6D91" w:rsidRDefault="00BB1A0B" w:rsidP="00EF6D9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773D3F3" w14:textId="77777777" w:rsidR="00BB1A0B" w:rsidRPr="00EF6D91" w:rsidRDefault="00C73665" w:rsidP="00EF6D91">
      <w:pPr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ng</w:t>
      </w:r>
    </w:p>
    <w:p w14:paraId="1196F9E1" w14:textId="77777777" w:rsidR="00BB1A0B" w:rsidRPr="00EF6D91" w:rsidRDefault="00BB1A0B" w:rsidP="00EF6D9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7FCF617" w14:textId="77777777" w:rsidR="00BB1A0B" w:rsidRPr="00EF6D91" w:rsidRDefault="00C73665" w:rsidP="00EF6D91">
      <w:pPr>
        <w:ind w:right="-34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pt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ed C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ari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Coach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Co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Con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ted Coor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z w:val="22"/>
          <w:szCs w:val="22"/>
        </w:rPr>
        <w:t>De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b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ed</w:t>
      </w:r>
    </w:p>
    <w:p w14:paraId="6E79C9E3" w14:textId="77777777" w:rsidR="00BB1A0B" w:rsidRPr="00EF6D91" w:rsidRDefault="00C73665" w:rsidP="00EF6D91">
      <w:pPr>
        <w:spacing w:before="77"/>
        <w:ind w:right="515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hAnsiTheme="minorHAnsi" w:cstheme="minorHAnsi"/>
          <w:sz w:val="22"/>
          <w:szCs w:val="22"/>
        </w:rPr>
        <w:br w:type="column"/>
      </w:r>
      <w:r w:rsidRPr="00EF6D91">
        <w:rPr>
          <w:rFonts w:asciiTheme="minorHAnsi" w:eastAsia="Arial" w:hAnsiTheme="minorHAnsi" w:cstheme="minorHAnsi"/>
          <w:sz w:val="22"/>
          <w:szCs w:val="22"/>
        </w:rPr>
        <w:t>Fa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ta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Fo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In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iv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EF6D91">
        <w:rPr>
          <w:rFonts w:asciiTheme="minorHAnsi" w:eastAsia="Arial" w:hAnsiTheme="minorHAnsi" w:cstheme="minorHAnsi"/>
          <w:sz w:val="22"/>
          <w:szCs w:val="22"/>
        </w:rPr>
        <w:t>ed In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z w:val="22"/>
          <w:szCs w:val="22"/>
        </w:rPr>
        <w:t>Inst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Instru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ted M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ted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z w:val="22"/>
          <w:szCs w:val="22"/>
        </w:rPr>
        <w:t>er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et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</w:p>
    <w:p w14:paraId="5142FB21" w14:textId="77777777" w:rsidR="00BB1A0B" w:rsidRPr="00EF6D91" w:rsidRDefault="00C73665" w:rsidP="00EF6D91">
      <w:pPr>
        <w:ind w:right="669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ted 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ns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tt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ut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ed</w:t>
      </w:r>
    </w:p>
    <w:p w14:paraId="11A90FF6" w14:textId="77777777" w:rsidR="00BB1A0B" w:rsidRPr="00EF6D91" w:rsidRDefault="00BB1A0B" w:rsidP="00EF6D91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DD60438" w14:textId="77777777" w:rsidR="00BB1A0B" w:rsidRPr="00EF6D91" w:rsidRDefault="00C73665" w:rsidP="00EF6D91">
      <w:pPr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l</w:t>
      </w:r>
    </w:p>
    <w:p w14:paraId="366CA67F" w14:textId="77777777" w:rsidR="00BB1A0B" w:rsidRPr="00EF6D91" w:rsidRDefault="00BB1A0B" w:rsidP="00EF6D9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13C1AED" w14:textId="77777777" w:rsidR="00BB1A0B" w:rsidRPr="00EF6D91" w:rsidRDefault="00C73665" w:rsidP="00EF6D91">
      <w:pPr>
        <w:ind w:right="548"/>
        <w:rPr>
          <w:rFonts w:asciiTheme="minorHAnsi" w:eastAsia="Arial" w:hAnsiTheme="minorHAnsi" w:cstheme="minorHAnsi"/>
          <w:sz w:val="22"/>
          <w:szCs w:val="22"/>
        </w:rPr>
        <w:sectPr w:rsidR="00BB1A0B" w:rsidRPr="00EF6D91">
          <w:footerReference w:type="default" r:id="rId11"/>
          <w:pgSz w:w="12240" w:h="15840"/>
          <w:pgMar w:top="1000" w:right="1300" w:bottom="280" w:left="980" w:header="0" w:footer="1195" w:gutter="0"/>
          <w:cols w:num="4" w:space="720" w:equalWidth="0">
            <w:col w:w="1456" w:space="1344"/>
            <w:col w:w="1408" w:space="1293"/>
            <w:col w:w="1344" w:space="1356"/>
            <w:col w:w="1759"/>
          </w:cols>
        </w:sectPr>
      </w:pP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pt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b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t Ca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Co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z w:val="22"/>
          <w:szCs w:val="22"/>
        </w:rPr>
        <w:t>ted Conser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>ed Constru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ted Co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>ert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Deb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De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ed Det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De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ed Fa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Fort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ed Insta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ed M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>erh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ed 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ed Reg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ed Re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ed Rep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ed Rep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ed 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tored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ta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tu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 Upgra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>ed Ut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EF6D91">
        <w:rPr>
          <w:rFonts w:asciiTheme="minorHAnsi" w:eastAsia="Arial" w:hAnsiTheme="minorHAnsi" w:cstheme="minorHAnsi"/>
          <w:sz w:val="22"/>
          <w:szCs w:val="22"/>
        </w:rPr>
        <w:t>ed</w:t>
      </w:r>
    </w:p>
    <w:p w14:paraId="79E19FD4" w14:textId="77777777" w:rsidR="00BB1A0B" w:rsidRPr="00EF6D91" w:rsidRDefault="00C73665" w:rsidP="00EF6D91">
      <w:pPr>
        <w:spacing w:before="56"/>
        <w:ind w:left="24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hAnsiTheme="minorHAnsi" w:cstheme="minorHAnsi"/>
          <w:sz w:val="22"/>
          <w:szCs w:val="22"/>
        </w:rPr>
        <w:lastRenderedPageBreak/>
        <w:pict w14:anchorId="56B9BA16">
          <v:group id="_x0000_s1036" style="position:absolute;left:0;text-align:left;margin-left:52.55pt;margin-top:20.35pt;width:507pt;height:0;z-index:-251654144;mso-position-horizontal-relative:page" coordorigin="1051,407" coordsize="10140,0">
            <v:shape id="_x0000_s1037" style="position:absolute;left:1051;top:407;width:10140;height:0" coordorigin="1051,407" coordsize="10140,0" path="m1051,407r10140,e" filled="f" strokeweight=".58pt">
              <v:path arrowok="t"/>
            </v:shape>
            <w10:wrap anchorx="page"/>
          </v:group>
        </w:pict>
      </w:r>
      <w:r w:rsidRPr="00EF6D91">
        <w:rPr>
          <w:rFonts w:asciiTheme="minorHAnsi" w:eastAsia="Arial" w:hAnsiTheme="minorHAnsi" w:cstheme="minorHAnsi"/>
          <w:b/>
          <w:spacing w:val="-1"/>
          <w:sz w:val="22"/>
          <w:szCs w:val="22"/>
        </w:rPr>
        <w:t>Co</w:t>
      </w:r>
      <w:r w:rsidRPr="00EF6D91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EF6D91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ette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5FBD8EE3" w14:textId="77777777" w:rsidR="00BB1A0B" w:rsidRPr="00EF6D91" w:rsidRDefault="00BB1A0B" w:rsidP="00EF6D9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61F7E0C" w14:textId="77777777" w:rsidR="00BB1A0B" w:rsidRPr="00EF6D91" w:rsidRDefault="00C73665" w:rsidP="00EF6D91">
      <w:pPr>
        <w:ind w:left="24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</w:p>
    <w:p w14:paraId="01335533" w14:textId="77777777" w:rsidR="00BB1A0B" w:rsidRPr="00EF6D91" w:rsidRDefault="00C73665" w:rsidP="00EF6D91">
      <w:pPr>
        <w:spacing w:before="1"/>
        <w:ind w:left="240" w:right="7476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tre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>dre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(o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z w:val="22"/>
          <w:szCs w:val="22"/>
        </w:rPr>
        <w:t>,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ta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zi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od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ne</w:t>
      </w:r>
      <w:r w:rsidRPr="00EF6D9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b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r</w:t>
      </w:r>
    </w:p>
    <w:p w14:paraId="295839E7" w14:textId="77777777" w:rsidR="00BB1A0B" w:rsidRPr="00EF6D91" w:rsidRDefault="00BB1A0B" w:rsidP="00EF6D91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8B22B7C" w14:textId="77777777" w:rsidR="00BB1A0B" w:rsidRPr="00EF6D91" w:rsidRDefault="00C73665" w:rsidP="00EF6D91">
      <w:pPr>
        <w:ind w:left="24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z w:val="22"/>
          <w:szCs w:val="22"/>
        </w:rPr>
        <w:t xml:space="preserve">Date 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tt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r</w:t>
      </w:r>
    </w:p>
    <w:p w14:paraId="263B0DDA" w14:textId="77777777" w:rsidR="00BB1A0B" w:rsidRPr="00EF6D91" w:rsidRDefault="00BB1A0B" w:rsidP="00EF6D91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28F1F3D" w14:textId="77777777" w:rsidR="00BB1A0B" w:rsidRPr="00EF6D91" w:rsidRDefault="00C73665" w:rsidP="00EF6D91">
      <w:pPr>
        <w:ind w:left="24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z w:val="22"/>
          <w:szCs w:val="22"/>
        </w:rPr>
        <w:t>Na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tact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z w:val="22"/>
          <w:szCs w:val="22"/>
        </w:rPr>
        <w:t>er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on</w:t>
      </w:r>
    </w:p>
    <w:p w14:paraId="07AE4619" w14:textId="77777777" w:rsidR="00BB1A0B" w:rsidRPr="00EF6D91" w:rsidRDefault="00C73665" w:rsidP="00EF6D91">
      <w:pPr>
        <w:ind w:left="24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ei</w:t>
      </w:r>
      <w:r w:rsidRPr="00EF6D91">
        <w:rPr>
          <w:rFonts w:asciiTheme="minorHAnsi" w:eastAsia="Arial" w:hAnsiTheme="minorHAnsi" w:cstheme="minorHAnsi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tre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>dre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or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EF6D91">
        <w:rPr>
          <w:rFonts w:asciiTheme="minorHAnsi" w:eastAsia="Arial" w:hAnsiTheme="minorHAnsi" w:cstheme="minorHAnsi"/>
          <w:sz w:val="22"/>
          <w:szCs w:val="22"/>
        </w:rPr>
        <w:t>ox</w:t>
      </w:r>
    </w:p>
    <w:p w14:paraId="43C3E5E1" w14:textId="77777777" w:rsidR="00BB1A0B" w:rsidRPr="00EF6D91" w:rsidRDefault="00C73665" w:rsidP="00EF6D91">
      <w:pPr>
        <w:ind w:left="24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ei</w:t>
      </w:r>
      <w:r w:rsidRPr="00EF6D91">
        <w:rPr>
          <w:rFonts w:asciiTheme="minorHAnsi" w:eastAsia="Arial" w:hAnsiTheme="minorHAnsi" w:cstheme="minorHAnsi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z w:val="22"/>
          <w:szCs w:val="22"/>
        </w:rPr>
        <w:t>,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ate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co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</w:p>
    <w:p w14:paraId="4D56B670" w14:textId="77777777" w:rsidR="00BB1A0B" w:rsidRPr="00EF6D91" w:rsidRDefault="00BB1A0B" w:rsidP="00EF6D91">
      <w:pPr>
        <w:rPr>
          <w:rFonts w:asciiTheme="minorHAnsi" w:hAnsiTheme="minorHAnsi" w:cstheme="minorHAnsi"/>
          <w:sz w:val="22"/>
          <w:szCs w:val="22"/>
        </w:rPr>
      </w:pPr>
    </w:p>
    <w:p w14:paraId="12A1CE64" w14:textId="77777777" w:rsidR="00BB1A0B" w:rsidRPr="00EF6D91" w:rsidRDefault="00BB1A0B" w:rsidP="00EF6D9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47794CA" w14:textId="77777777" w:rsidR="00BB1A0B" w:rsidRPr="00EF6D91" w:rsidRDefault="00C73665" w:rsidP="00EF6D91">
      <w:pPr>
        <w:ind w:left="24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z w:val="22"/>
          <w:szCs w:val="22"/>
        </w:rPr>
        <w:t>Dear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.,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Mr.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or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EF6D91">
        <w:rPr>
          <w:rFonts w:asciiTheme="minorHAnsi" w:eastAsia="Arial" w:hAnsiTheme="minorHAnsi" w:cstheme="minorHAnsi"/>
          <w:sz w:val="22"/>
          <w:szCs w:val="22"/>
          <w:u w:val="single" w:color="000000"/>
        </w:rPr>
        <w:t xml:space="preserve">               </w:t>
      </w:r>
      <w:r w:rsidRPr="00EF6D91">
        <w:rPr>
          <w:rFonts w:asciiTheme="minorHAnsi" w:eastAsia="Arial" w:hAnsiTheme="minorHAnsi" w:cstheme="minorHAnsi"/>
          <w:spacing w:val="52"/>
          <w:sz w:val="22"/>
          <w:szCs w:val="22"/>
          <w:u w:val="single" w:color="000000"/>
        </w:rPr>
        <w:t xml:space="preserve"> </w:t>
      </w:r>
      <w:r w:rsidRPr="00EF6D91">
        <w:rPr>
          <w:rFonts w:asciiTheme="minorHAnsi" w:eastAsia="Arial" w:hAnsiTheme="minorHAnsi" w:cstheme="minorHAnsi"/>
          <w:spacing w:val="-5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: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(If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ca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ot</w:t>
      </w:r>
      <w:r w:rsidRPr="00EF6D9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bt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's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e,</w:t>
      </w:r>
      <w:r w:rsidRPr="00EF6D9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ot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z w:val="22"/>
          <w:szCs w:val="22"/>
        </w:rPr>
        <w:t>er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op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ns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“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s”</w:t>
      </w:r>
      <w:r w:rsidRPr="00EF6D91">
        <w:rPr>
          <w:rFonts w:asciiTheme="minorHAnsi" w:eastAsia="Arial" w:hAnsiTheme="minorHAnsi" w:cstheme="minorHAnsi"/>
          <w:sz w:val="22"/>
          <w:szCs w:val="22"/>
        </w:rPr>
        <w:t>,</w:t>
      </w:r>
      <w:r w:rsidRPr="00EF6D9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“D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ar</w:t>
      </w:r>
    </w:p>
    <w:p w14:paraId="5A93E7A4" w14:textId="77777777" w:rsidR="00BB1A0B" w:rsidRPr="00EF6D91" w:rsidRDefault="00C73665" w:rsidP="00EF6D91">
      <w:pPr>
        <w:ind w:left="24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z w:val="22"/>
          <w:szCs w:val="22"/>
        </w:rPr>
        <w:t>Rea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>er”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or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EF6D91">
        <w:rPr>
          <w:rFonts w:asciiTheme="minorHAnsi" w:eastAsia="Arial" w:hAnsiTheme="minorHAnsi" w:cstheme="minorHAnsi"/>
          <w:sz w:val="22"/>
          <w:szCs w:val="22"/>
        </w:rPr>
        <w:t>Dear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z w:val="22"/>
          <w:szCs w:val="22"/>
        </w:rPr>
        <w:t>er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EF6D91">
        <w:rPr>
          <w:rFonts w:asciiTheme="minorHAnsi" w:eastAsia="Arial" w:hAnsiTheme="minorHAnsi" w:cstheme="minorHAnsi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or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”)</w:t>
      </w:r>
      <w:r w:rsidRPr="00EF6D91">
        <w:rPr>
          <w:rFonts w:asciiTheme="minorHAnsi" w:eastAsia="Arial" w:hAnsiTheme="minorHAnsi" w:cstheme="minorHAnsi"/>
          <w:sz w:val="22"/>
          <w:szCs w:val="22"/>
        </w:rPr>
        <w:t>.</w:t>
      </w:r>
    </w:p>
    <w:p w14:paraId="772A6BBF" w14:textId="77777777" w:rsidR="00BB1A0B" w:rsidRPr="00EF6D91" w:rsidRDefault="00BB1A0B" w:rsidP="00EF6D91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174712E" w14:textId="77777777" w:rsidR="00BB1A0B" w:rsidRPr="00EF6D91" w:rsidRDefault="00C73665" w:rsidP="00EF6D91">
      <w:pPr>
        <w:ind w:left="24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b/>
          <w:sz w:val="22"/>
          <w:szCs w:val="22"/>
        </w:rPr>
        <w:t>Fir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t P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gr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ph</w:t>
      </w:r>
    </w:p>
    <w:p w14:paraId="5B26AFAD" w14:textId="77777777" w:rsidR="00BB1A0B" w:rsidRPr="00EF6D91" w:rsidRDefault="00BB1A0B" w:rsidP="00EF6D9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62E6200" w14:textId="77777777" w:rsidR="00BB1A0B" w:rsidRPr="00EF6D91" w:rsidRDefault="00C73665" w:rsidP="00EF6D91">
      <w:pPr>
        <w:ind w:left="24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b/>
          <w:i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b/>
          <w:i/>
          <w:sz w:val="22"/>
          <w:szCs w:val="22"/>
        </w:rPr>
        <w:t>pos</w:t>
      </w:r>
      <w:r w:rsidRPr="00EF6D91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b/>
          <w:i/>
          <w:sz w:val="22"/>
          <w:szCs w:val="22"/>
        </w:rPr>
        <w:t>:</w:t>
      </w:r>
      <w:r w:rsidRPr="00EF6D91">
        <w:rPr>
          <w:rFonts w:asciiTheme="minorHAnsi" w:eastAsia="Arial" w:hAnsiTheme="minorHAnsi" w:cstheme="minorHAnsi"/>
          <w:b/>
          <w:i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i/>
          <w:spacing w:val="3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i/>
          <w:spacing w:val="-1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EF6D91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re</w:t>
      </w:r>
      <w:r w:rsidRPr="00EF6D91">
        <w:rPr>
          <w:rFonts w:asciiTheme="minorHAnsi" w:eastAsia="Arial" w:hAnsiTheme="minorHAnsi" w:cstheme="minorHAnsi"/>
          <w:i/>
          <w:spacing w:val="2"/>
          <w:sz w:val="22"/>
          <w:szCs w:val="22"/>
        </w:rPr>
        <w:t>ad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er</w:t>
      </w:r>
      <w:r w:rsidRPr="00EF6D91">
        <w:rPr>
          <w:rFonts w:asciiTheme="minorHAnsi" w:eastAsia="Arial" w:hAnsiTheme="minorHAnsi" w:cstheme="minorHAnsi"/>
          <w:i/>
          <w:spacing w:val="1"/>
          <w:sz w:val="22"/>
          <w:szCs w:val="22"/>
        </w:rPr>
        <w:t>'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te</w:t>
      </w:r>
      <w:r w:rsidRPr="00EF6D91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EF6D91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i/>
          <w:spacing w:val="1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i/>
          <w:spacing w:val="-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ere</w:t>
      </w:r>
      <w:r w:rsidRPr="00EF6D91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i/>
          <w:spacing w:val="1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i/>
          <w:spacing w:val="6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i/>
          <w:spacing w:val="2"/>
          <w:sz w:val="22"/>
          <w:szCs w:val="22"/>
        </w:rPr>
        <w:t>en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w</w:t>
      </w:r>
      <w:r w:rsidRPr="00EF6D91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i/>
          <w:spacing w:val="1"/>
          <w:sz w:val="22"/>
          <w:szCs w:val="22"/>
        </w:rPr>
        <w:t>sc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!</w:t>
      </w:r>
    </w:p>
    <w:p w14:paraId="6C729840" w14:textId="77777777" w:rsidR="00BB1A0B" w:rsidRPr="00EF6D91" w:rsidRDefault="00C73665" w:rsidP="00EF6D91">
      <w:pPr>
        <w:spacing w:before="3"/>
        <w:ind w:left="60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z w:val="22"/>
          <w:szCs w:val="22"/>
        </w:rPr>
        <w:t xml:space="preserve">•    </w:t>
      </w:r>
      <w:r w:rsidRPr="00EF6D9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n 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ng</w:t>
      </w:r>
      <w:r w:rsidRPr="00EF6D9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nt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w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es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re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>er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to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ue</w:t>
      </w:r>
      <w:r w:rsidRPr="00EF6D9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ng</w:t>
      </w:r>
    </w:p>
    <w:p w14:paraId="0347D201" w14:textId="77777777" w:rsidR="00BB1A0B" w:rsidRPr="00EF6D91" w:rsidRDefault="00C73665" w:rsidP="00EF6D91">
      <w:pPr>
        <w:tabs>
          <w:tab w:val="left" w:pos="960"/>
        </w:tabs>
        <w:spacing w:before="5"/>
        <w:ind w:left="960" w:right="67" w:hanging="36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z w:val="22"/>
          <w:szCs w:val="22"/>
        </w:rPr>
        <w:t>•</w:t>
      </w:r>
      <w:r w:rsidRPr="00EF6D91">
        <w:rPr>
          <w:rFonts w:asciiTheme="minorHAnsi" w:eastAsia="Arial" w:hAnsiTheme="minorHAnsi" w:cstheme="minorHAnsi"/>
          <w:sz w:val="22"/>
          <w:szCs w:val="22"/>
        </w:rPr>
        <w:tab/>
        <w:t>Na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he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EF6D91">
        <w:rPr>
          <w:rFonts w:asciiTheme="minorHAnsi" w:eastAsia="Arial" w:hAnsiTheme="minorHAnsi" w:cstheme="minorHAnsi"/>
          <w:sz w:val="22"/>
          <w:szCs w:val="22"/>
        </w:rPr>
        <w:t>ob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z w:val="22"/>
          <w:szCs w:val="22"/>
        </w:rPr>
        <w:t>or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wh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are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ng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w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of a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w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ol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tr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t,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l h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w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z w:val="22"/>
          <w:szCs w:val="22"/>
        </w:rPr>
        <w:t>ou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arn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f 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on</w:t>
      </w:r>
    </w:p>
    <w:p w14:paraId="7550227D" w14:textId="77777777" w:rsidR="00BB1A0B" w:rsidRPr="00EF6D91" w:rsidRDefault="00C73665" w:rsidP="00EF6D91">
      <w:pPr>
        <w:ind w:left="60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z w:val="22"/>
          <w:szCs w:val="22"/>
        </w:rPr>
        <w:t xml:space="preserve">•    </w:t>
      </w:r>
      <w:r w:rsidRPr="00EF6D9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on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the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EF6D91">
        <w:rPr>
          <w:rFonts w:asciiTheme="minorHAnsi" w:eastAsia="Arial" w:hAnsiTheme="minorHAnsi" w:cstheme="minorHAnsi"/>
          <w:sz w:val="22"/>
          <w:szCs w:val="22"/>
        </w:rPr>
        <w:t>on</w:t>
      </w:r>
      <w:r w:rsidRPr="00EF6D9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(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f 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z w:val="22"/>
          <w:szCs w:val="22"/>
        </w:rPr>
        <w:t>)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who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z w:val="22"/>
          <w:szCs w:val="22"/>
        </w:rPr>
        <w:t>er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ed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z w:val="22"/>
          <w:szCs w:val="22"/>
        </w:rPr>
        <w:t>ou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to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ol</w:t>
      </w:r>
    </w:p>
    <w:p w14:paraId="1E48031C" w14:textId="77777777" w:rsidR="00BB1A0B" w:rsidRPr="00EF6D91" w:rsidRDefault="00C73665" w:rsidP="00EF6D91">
      <w:pPr>
        <w:tabs>
          <w:tab w:val="left" w:pos="960"/>
        </w:tabs>
        <w:ind w:left="960" w:right="834" w:hanging="36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z w:val="22"/>
          <w:szCs w:val="22"/>
        </w:rPr>
        <w:t>•</w:t>
      </w:r>
      <w:r w:rsidRPr="00EF6D91">
        <w:rPr>
          <w:rFonts w:asciiTheme="minorHAnsi" w:eastAsia="Arial" w:hAnsiTheme="minorHAnsi" w:cstheme="minorHAnsi"/>
          <w:sz w:val="22"/>
          <w:szCs w:val="22"/>
        </w:rPr>
        <w:tab/>
      </w:r>
      <w:r w:rsidRPr="00EF6D91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te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ur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w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z w:val="22"/>
          <w:szCs w:val="22"/>
        </w:rPr>
        <w:t>,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nd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tere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sp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ec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ol</w:t>
      </w:r>
      <w:r w:rsidRPr="00EF6D9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to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ur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EF6D91">
        <w:rPr>
          <w:rFonts w:asciiTheme="minorHAnsi" w:eastAsia="Arial" w:hAnsiTheme="minorHAnsi" w:cstheme="minorHAnsi"/>
          <w:sz w:val="22"/>
          <w:szCs w:val="22"/>
        </w:rPr>
        <w:t>nt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(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trate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th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k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he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)</w:t>
      </w:r>
    </w:p>
    <w:p w14:paraId="4BAC10BA" w14:textId="77777777" w:rsidR="00BB1A0B" w:rsidRPr="00EF6D91" w:rsidRDefault="00BB1A0B" w:rsidP="00EF6D9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30A9B52" w14:textId="77777777" w:rsidR="00BB1A0B" w:rsidRPr="00EF6D91" w:rsidRDefault="00C73665" w:rsidP="00EF6D91">
      <w:pPr>
        <w:ind w:left="24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>ec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 xml:space="preserve">ond </w:t>
      </w:r>
      <w:r w:rsidRPr="00EF6D91">
        <w:rPr>
          <w:rFonts w:asciiTheme="minorHAnsi" w:eastAsia="Arial" w:hAnsiTheme="minorHAnsi" w:cstheme="minorHAnsi"/>
          <w:b/>
          <w:spacing w:val="-2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ph</w:t>
      </w:r>
    </w:p>
    <w:p w14:paraId="68F553E8" w14:textId="77777777" w:rsidR="00BB1A0B" w:rsidRPr="00EF6D91" w:rsidRDefault="00BB1A0B" w:rsidP="00EF6D9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6A0D130" w14:textId="77777777" w:rsidR="00BB1A0B" w:rsidRPr="00EF6D91" w:rsidRDefault="00C73665" w:rsidP="00EF6D91">
      <w:pPr>
        <w:ind w:left="24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b/>
          <w:i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b/>
          <w:i/>
          <w:sz w:val="22"/>
          <w:szCs w:val="22"/>
        </w:rPr>
        <w:t>pos</w:t>
      </w:r>
      <w:r w:rsidRPr="00EF6D91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b/>
          <w:i/>
          <w:sz w:val="22"/>
          <w:szCs w:val="22"/>
        </w:rPr>
        <w:t>:</w:t>
      </w:r>
      <w:r w:rsidRPr="00EF6D91">
        <w:rPr>
          <w:rFonts w:asciiTheme="minorHAnsi" w:eastAsia="Arial" w:hAnsiTheme="minorHAnsi" w:cstheme="minorHAnsi"/>
          <w:b/>
          <w:i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De</w:t>
      </w:r>
      <w:r w:rsidRPr="00EF6D91">
        <w:rPr>
          <w:rFonts w:asciiTheme="minorHAnsi" w:eastAsia="Arial" w:hAnsiTheme="minorHAnsi" w:cstheme="minorHAnsi"/>
          <w:i/>
          <w:spacing w:val="2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trate</w:t>
      </w:r>
      <w:r w:rsidRPr="00EF6D91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i/>
          <w:spacing w:val="1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i/>
          <w:spacing w:val="-1"/>
          <w:sz w:val="22"/>
          <w:szCs w:val="22"/>
        </w:rPr>
        <w:t>b</w:t>
      </w:r>
      <w:r w:rsidRPr="00EF6D91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i/>
          <w:spacing w:val="-1"/>
          <w:sz w:val="22"/>
          <w:szCs w:val="22"/>
        </w:rPr>
        <w:t>li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ty</w:t>
      </w:r>
      <w:r w:rsidRPr="00EF6D91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i/>
          <w:spacing w:val="2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ue</w:t>
      </w:r>
      <w:r w:rsidRPr="00EF6D91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to</w:t>
      </w:r>
      <w:r w:rsidRPr="00EF6D91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he</w:t>
      </w:r>
      <w:r w:rsidRPr="00EF6D91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i/>
          <w:spacing w:val="1"/>
          <w:sz w:val="22"/>
          <w:szCs w:val="22"/>
        </w:rPr>
        <w:t>sc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EF6D91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i/>
          <w:spacing w:val="-1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i/>
          <w:spacing w:val="2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ht</w:t>
      </w:r>
      <w:r w:rsidRPr="00EF6D91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i/>
          <w:spacing w:val="1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i/>
          <w:spacing w:val="-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i/>
          <w:spacing w:val="3"/>
          <w:sz w:val="22"/>
          <w:szCs w:val="22"/>
        </w:rPr>
        <w:t>k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ey</w:t>
      </w:r>
      <w:r w:rsidRPr="00EF6D91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tre</w:t>
      </w:r>
      <w:r w:rsidRPr="00EF6D91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gt</w:t>
      </w:r>
      <w:r w:rsidRPr="00EF6D91">
        <w:rPr>
          <w:rFonts w:asciiTheme="minorHAnsi" w:eastAsia="Arial" w:hAnsiTheme="minorHAnsi" w:cstheme="minorHAnsi"/>
          <w:i/>
          <w:spacing w:val="-1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nd</w:t>
      </w:r>
      <w:r w:rsidRPr="00EF6D91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i/>
          <w:spacing w:val="1"/>
          <w:sz w:val="22"/>
          <w:szCs w:val="22"/>
        </w:rPr>
        <w:t>b</w:t>
      </w:r>
      <w:r w:rsidRPr="00EF6D91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0285D31E" w14:textId="77777777" w:rsidR="00BB1A0B" w:rsidRPr="00EF6D91" w:rsidRDefault="00C73665" w:rsidP="00EF6D91">
      <w:pPr>
        <w:ind w:left="60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z w:val="22"/>
          <w:szCs w:val="22"/>
        </w:rPr>
        <w:t xml:space="preserve">•    </w:t>
      </w:r>
      <w:r w:rsidRPr="00EF6D9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EF6D91">
        <w:rPr>
          <w:rFonts w:asciiTheme="minorHAnsi" w:eastAsia="Arial" w:hAnsiTheme="minorHAnsi" w:cstheme="minorHAnsi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ed</w:t>
      </w:r>
      <w:r w:rsidRPr="00EF6D9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z w:val="22"/>
          <w:szCs w:val="22"/>
        </w:rPr>
        <w:t>or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ng</w:t>
      </w:r>
      <w:r w:rsidRPr="00EF6D9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on</w:t>
      </w:r>
      <w:r w:rsidRPr="00EF6D9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z w:val="22"/>
          <w:szCs w:val="22"/>
        </w:rPr>
        <w:t>ou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are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ere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>.</w:t>
      </w:r>
    </w:p>
    <w:p w14:paraId="6300CD9C" w14:textId="77777777" w:rsidR="00BB1A0B" w:rsidRPr="00EF6D91" w:rsidRDefault="00C73665" w:rsidP="00EF6D91">
      <w:pPr>
        <w:tabs>
          <w:tab w:val="left" w:pos="960"/>
        </w:tabs>
        <w:ind w:left="960" w:right="71" w:hanging="36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z w:val="22"/>
          <w:szCs w:val="22"/>
        </w:rPr>
        <w:t>•</w:t>
      </w:r>
      <w:r w:rsidRPr="00EF6D91">
        <w:rPr>
          <w:rFonts w:asciiTheme="minorHAnsi" w:eastAsia="Arial" w:hAnsiTheme="minorHAnsi" w:cstheme="minorHAnsi"/>
          <w:sz w:val="22"/>
          <w:szCs w:val="22"/>
        </w:rPr>
        <w:tab/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ta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sp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/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tre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gt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/ex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z w:val="22"/>
          <w:szCs w:val="22"/>
        </w:rPr>
        <w:t>eri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es</w:t>
      </w:r>
      <w:r w:rsidRPr="00EF6D91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prepar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o bri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o 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.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EF6D91">
        <w:rPr>
          <w:rFonts w:asciiTheme="minorHAnsi" w:eastAsia="Arial" w:hAnsiTheme="minorHAnsi" w:cstheme="minorHAnsi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d 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es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su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 the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te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ng</w:t>
      </w:r>
      <w:r w:rsidRPr="00EF6D9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are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z w:val="22"/>
          <w:szCs w:val="22"/>
        </w:rPr>
        <w:t>or.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exa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es</w:t>
      </w:r>
      <w:r w:rsidRPr="00EF6D9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ur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EF6D91">
        <w:rPr>
          <w:rFonts w:asciiTheme="minorHAnsi" w:eastAsia="Arial" w:hAnsiTheme="minorHAnsi" w:cstheme="minorHAnsi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nd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work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exp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(q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ed</w:t>
      </w:r>
      <w:r w:rsidRPr="00EF6D9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,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ts</w:t>
      </w:r>
      <w:r w:rsidRPr="00EF6D9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s)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w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th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EF6D91">
        <w:rPr>
          <w:rFonts w:asciiTheme="minorHAnsi" w:eastAsia="Arial" w:hAnsiTheme="minorHAnsi" w:cstheme="minorHAnsi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w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tran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z w:val="22"/>
          <w:szCs w:val="22"/>
        </w:rPr>
        <w:t>er</w:t>
      </w:r>
      <w:r w:rsidRPr="00EF6D9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to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z w:val="22"/>
          <w:szCs w:val="22"/>
        </w:rPr>
        <w:t>or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wh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g.</w:t>
      </w:r>
    </w:p>
    <w:p w14:paraId="30DCBDDB" w14:textId="77777777" w:rsidR="00BB1A0B" w:rsidRPr="00EF6D91" w:rsidRDefault="00C73665" w:rsidP="00EF6D91">
      <w:pPr>
        <w:tabs>
          <w:tab w:val="left" w:pos="960"/>
        </w:tabs>
        <w:ind w:left="960" w:right="347" w:hanging="36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z w:val="22"/>
          <w:szCs w:val="22"/>
        </w:rPr>
        <w:t>•</w:t>
      </w:r>
      <w:r w:rsidRPr="00EF6D91">
        <w:rPr>
          <w:rFonts w:asciiTheme="minorHAnsi" w:eastAsia="Arial" w:hAnsiTheme="minorHAnsi" w:cstheme="minorHAnsi"/>
          <w:sz w:val="22"/>
          <w:szCs w:val="22"/>
        </w:rPr>
        <w:tab/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to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z w:val="22"/>
          <w:szCs w:val="22"/>
        </w:rPr>
        <w:t>or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ur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e,</w:t>
      </w:r>
      <w:r w:rsidRPr="00EF6D9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ad</w:t>
      </w:r>
      <w:r w:rsidRPr="00EF6D9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re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z w:val="22"/>
          <w:szCs w:val="22"/>
        </w:rPr>
        <w:t>er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the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>er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to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ed</w:t>
      </w:r>
      <w:r w:rsidRPr="00EF6D9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r 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,</w:t>
      </w:r>
      <w:r w:rsidRPr="00EF6D9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EF6D91">
        <w:rPr>
          <w:rFonts w:asciiTheme="minorHAnsi" w:eastAsia="Arial" w:hAnsiTheme="minorHAnsi" w:cstheme="minorHAnsi"/>
          <w:sz w:val="22"/>
          <w:szCs w:val="22"/>
        </w:rPr>
        <w:t>orat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ng</w:t>
      </w:r>
      <w:r w:rsidRPr="00EF6D9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on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w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z w:val="22"/>
          <w:szCs w:val="22"/>
        </w:rPr>
        <w:t>ou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.</w:t>
      </w:r>
      <w:r w:rsidRPr="00EF6D9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>er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et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er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be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ta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8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o the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e,</w:t>
      </w:r>
      <w:r w:rsidRPr="00EF6D9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b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nd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t.</w:t>
      </w:r>
    </w:p>
    <w:p w14:paraId="1F6C3F6C" w14:textId="77777777" w:rsidR="00BB1A0B" w:rsidRPr="00EF6D91" w:rsidRDefault="00BB1A0B" w:rsidP="00EF6D9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6C9C2F1" w14:textId="77777777" w:rsidR="00BB1A0B" w:rsidRPr="00EF6D91" w:rsidRDefault="00C73665" w:rsidP="00EF6D91">
      <w:pPr>
        <w:ind w:left="24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b/>
          <w:sz w:val="22"/>
          <w:szCs w:val="22"/>
        </w:rPr>
        <w:t>Fin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b/>
          <w:spacing w:val="-2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gr</w:t>
      </w:r>
      <w:r w:rsidRPr="00EF6D91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b/>
          <w:sz w:val="22"/>
          <w:szCs w:val="22"/>
        </w:rPr>
        <w:t>ph</w:t>
      </w:r>
    </w:p>
    <w:p w14:paraId="55484D93" w14:textId="77777777" w:rsidR="00BB1A0B" w:rsidRPr="00EF6D91" w:rsidRDefault="00BB1A0B" w:rsidP="00EF6D9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1D4D8D1" w14:textId="77777777" w:rsidR="00BB1A0B" w:rsidRPr="00EF6D91" w:rsidRDefault="00C73665" w:rsidP="00EF6D91">
      <w:pPr>
        <w:ind w:left="24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b/>
          <w:i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b/>
          <w:i/>
          <w:sz w:val="22"/>
          <w:szCs w:val="22"/>
        </w:rPr>
        <w:t>pos</w:t>
      </w:r>
      <w:r w:rsidRPr="00EF6D91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b/>
          <w:i/>
          <w:sz w:val="22"/>
          <w:szCs w:val="22"/>
        </w:rPr>
        <w:t>:</w:t>
      </w:r>
      <w:r w:rsidRPr="00EF6D91">
        <w:rPr>
          <w:rFonts w:asciiTheme="minorHAnsi" w:eastAsia="Arial" w:hAnsiTheme="minorHAnsi" w:cstheme="minorHAnsi"/>
          <w:b/>
          <w:i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ure</w:t>
      </w:r>
      <w:r w:rsidRPr="00EF6D91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i/>
          <w:spacing w:val="-1"/>
          <w:sz w:val="22"/>
          <w:szCs w:val="22"/>
        </w:rPr>
        <w:t>ll</w:t>
      </w:r>
      <w:r w:rsidRPr="00EF6D91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i/>
          <w:spacing w:val="1"/>
          <w:sz w:val="22"/>
          <w:szCs w:val="22"/>
        </w:rPr>
        <w:t>w-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up</w:t>
      </w:r>
      <w:r w:rsidRPr="00EF6D91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act</w:t>
      </w:r>
      <w:r w:rsidRPr="00EF6D91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i/>
          <w:spacing w:val="1"/>
          <w:sz w:val="22"/>
          <w:szCs w:val="22"/>
        </w:rPr>
        <w:t>x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nd</w:t>
      </w:r>
      <w:r w:rsidRPr="00EF6D91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i/>
          <w:spacing w:val="1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ur</w:t>
      </w:r>
      <w:r w:rsidRPr="00EF6D91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pre</w:t>
      </w:r>
      <w:r w:rsidRPr="00EF6D91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EF6D91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i/>
          <w:spacing w:val="2"/>
          <w:sz w:val="22"/>
          <w:szCs w:val="22"/>
        </w:rPr>
        <w:t>b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co</w:t>
      </w:r>
      <w:r w:rsidRPr="00EF6D91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i/>
          <w:spacing w:val="1"/>
          <w:sz w:val="22"/>
          <w:szCs w:val="22"/>
        </w:rPr>
        <w:t>er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i/>
          <w:sz w:val="22"/>
          <w:szCs w:val="22"/>
        </w:rPr>
        <w:t>!</w:t>
      </w:r>
    </w:p>
    <w:p w14:paraId="6D8EB0A6" w14:textId="77777777" w:rsidR="00BB1A0B" w:rsidRPr="00EF6D91" w:rsidRDefault="00C73665" w:rsidP="00EF6D91">
      <w:pPr>
        <w:spacing w:before="3"/>
        <w:ind w:left="60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z w:val="22"/>
          <w:szCs w:val="22"/>
        </w:rPr>
        <w:t xml:space="preserve">•    </w:t>
      </w:r>
      <w:r w:rsidRPr="00EF6D9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nk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ere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z w:val="22"/>
          <w:szCs w:val="22"/>
        </w:rPr>
        <w:t>or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nd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>era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on</w:t>
      </w:r>
      <w:r w:rsidRPr="00EF6D9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of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.</w:t>
      </w:r>
    </w:p>
    <w:p w14:paraId="161BD1A2" w14:textId="77777777" w:rsidR="00BB1A0B" w:rsidRPr="00EF6D91" w:rsidRDefault="00C73665" w:rsidP="00EF6D91">
      <w:pPr>
        <w:tabs>
          <w:tab w:val="left" w:pos="960"/>
        </w:tabs>
        <w:spacing w:before="1"/>
        <w:ind w:left="960" w:right="175" w:hanging="36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z w:val="22"/>
          <w:szCs w:val="22"/>
        </w:rPr>
        <w:t>•</w:t>
      </w:r>
      <w:r w:rsidRPr="00EF6D91">
        <w:rPr>
          <w:rFonts w:asciiTheme="minorHAnsi" w:eastAsia="Arial" w:hAnsiTheme="minorHAnsi" w:cstheme="minorHAnsi"/>
          <w:sz w:val="22"/>
          <w:szCs w:val="22"/>
        </w:rPr>
        <w:tab/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z w:val="22"/>
          <w:szCs w:val="22"/>
        </w:rPr>
        <w:t>ou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pt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to 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EF6D91">
        <w:rPr>
          <w:rFonts w:asciiTheme="minorHAnsi" w:eastAsia="Arial" w:hAnsiTheme="minorHAnsi" w:cstheme="minorHAnsi"/>
          <w:sz w:val="22"/>
          <w:szCs w:val="22"/>
        </w:rPr>
        <w:t>et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er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wi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an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t.</w:t>
      </w:r>
      <w:r w:rsidRPr="00EF6D9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For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exa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“I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ok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z w:val="22"/>
          <w:szCs w:val="22"/>
        </w:rPr>
        <w:t>or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F6D91">
        <w:rPr>
          <w:rFonts w:asciiTheme="minorHAnsi" w:eastAsia="Arial" w:hAnsiTheme="minorHAnsi" w:cstheme="minorHAnsi"/>
          <w:sz w:val="22"/>
          <w:szCs w:val="22"/>
        </w:rPr>
        <w:t>ard</w:t>
      </w:r>
      <w:r w:rsidRPr="00EF6D9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to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ar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ng</w:t>
      </w:r>
      <w:r w:rsidRPr="00EF6D9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om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u” or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EF6D91">
        <w:rPr>
          <w:rFonts w:asciiTheme="minorHAnsi" w:eastAsia="Arial" w:hAnsiTheme="minorHAnsi" w:cstheme="minorHAnsi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be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tact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ng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z w:val="22"/>
          <w:szCs w:val="22"/>
        </w:rPr>
        <w:t>ou on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z w:val="22"/>
          <w:szCs w:val="22"/>
        </w:rPr>
        <w:t>ter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co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z w:val="22"/>
          <w:szCs w:val="22"/>
        </w:rPr>
        <w:t>ou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re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.”</w:t>
      </w:r>
    </w:p>
    <w:p w14:paraId="4445FB1C" w14:textId="77777777" w:rsidR="00BB1A0B" w:rsidRPr="00EF6D91" w:rsidRDefault="00C73665" w:rsidP="00EF6D91">
      <w:pPr>
        <w:tabs>
          <w:tab w:val="left" w:pos="960"/>
        </w:tabs>
        <w:ind w:left="960" w:right="648" w:hanging="36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z w:val="22"/>
          <w:szCs w:val="22"/>
        </w:rPr>
        <w:t>•</w:t>
      </w:r>
      <w:r w:rsidRPr="00EF6D91">
        <w:rPr>
          <w:rFonts w:asciiTheme="minorHAnsi" w:eastAsia="Arial" w:hAnsiTheme="minorHAnsi" w:cstheme="minorHAnsi"/>
          <w:sz w:val="22"/>
          <w:szCs w:val="22"/>
        </w:rPr>
        <w:tab/>
        <w:t>M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F6D91">
        <w:rPr>
          <w:rFonts w:asciiTheme="minorHAnsi" w:eastAsia="Arial" w:hAnsiTheme="minorHAnsi" w:cstheme="minorHAnsi"/>
          <w:sz w:val="22"/>
          <w:szCs w:val="22"/>
        </w:rPr>
        <w:t>or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the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EF6D91">
        <w:rPr>
          <w:rFonts w:asciiTheme="minorHAnsi" w:eastAsia="Arial" w:hAnsiTheme="minorHAnsi" w:cstheme="minorHAnsi"/>
          <w:sz w:val="22"/>
          <w:szCs w:val="22"/>
        </w:rPr>
        <w:t>on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to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y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u.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sz w:val="22"/>
          <w:szCs w:val="22"/>
        </w:rPr>
        <w:t>en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th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s on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ur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e,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ou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e 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b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r(s)</w:t>
      </w:r>
      <w:r w:rsidRPr="00EF6D91">
        <w:rPr>
          <w:rFonts w:asciiTheme="minorHAnsi" w:eastAsia="Arial" w:hAnsiTheme="minorHAnsi" w:cstheme="minorHAnsi"/>
          <w:sz w:val="22"/>
          <w:szCs w:val="22"/>
        </w:rPr>
        <w:t>,</w:t>
      </w:r>
      <w:r w:rsidRPr="00EF6D9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EF6D91">
        <w:rPr>
          <w:rFonts w:asciiTheme="minorHAnsi" w:eastAsia="Arial" w:hAnsiTheme="minorHAnsi" w:cstheme="minorHAnsi"/>
          <w:sz w:val="22"/>
          <w:szCs w:val="22"/>
        </w:rPr>
        <w:t>,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,</w:t>
      </w:r>
      <w:r w:rsidRPr="00EF6D9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es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z w:val="22"/>
          <w:szCs w:val="22"/>
        </w:rPr>
        <w:t>en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can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sil</w:t>
      </w:r>
      <w:r w:rsidRPr="00EF6D91">
        <w:rPr>
          <w:rFonts w:asciiTheme="minorHAnsi" w:eastAsia="Arial" w:hAnsiTheme="minorHAnsi" w:cstheme="minorHAnsi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be</w:t>
      </w:r>
      <w:r w:rsidRPr="00EF6D9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h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F6D91">
        <w:rPr>
          <w:rFonts w:asciiTheme="minorHAnsi" w:eastAsia="Arial" w:hAnsiTheme="minorHAnsi" w:cstheme="minorHAnsi"/>
          <w:sz w:val="22"/>
          <w:szCs w:val="22"/>
        </w:rPr>
        <w:t>.</w:t>
      </w:r>
    </w:p>
    <w:p w14:paraId="4BBF310C" w14:textId="77777777" w:rsidR="00BB1A0B" w:rsidRPr="00EF6D91" w:rsidRDefault="00BB1A0B" w:rsidP="00EF6D9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0C964F7" w14:textId="77777777" w:rsidR="00BB1A0B" w:rsidRPr="00EF6D91" w:rsidRDefault="00C73665" w:rsidP="00EF6D91">
      <w:pPr>
        <w:ind w:left="24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z w:val="22"/>
          <w:szCs w:val="22"/>
        </w:rPr>
        <w:t>,</w:t>
      </w:r>
    </w:p>
    <w:p w14:paraId="493315C5" w14:textId="77777777" w:rsidR="00BB1A0B" w:rsidRPr="00EF6D91" w:rsidRDefault="00BB1A0B" w:rsidP="00EF6D91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7D70FB1" w14:textId="77777777" w:rsidR="00BB1A0B" w:rsidRPr="00EF6D91" w:rsidRDefault="00C73665" w:rsidP="00EF6D91">
      <w:pPr>
        <w:ind w:left="24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EF6D91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z w:val="22"/>
          <w:szCs w:val="22"/>
        </w:rPr>
        <w:t xml:space="preserve">pe 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F6D9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z w:val="22"/>
          <w:szCs w:val="22"/>
        </w:rPr>
        <w:t>ur</w:t>
      </w:r>
      <w:r w:rsidRPr="00EF6D9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na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</w:p>
    <w:p w14:paraId="2081D889" w14:textId="77777777" w:rsidR="00BB1A0B" w:rsidRPr="00EF6D91" w:rsidRDefault="00C73665" w:rsidP="00EF6D91">
      <w:pPr>
        <w:ind w:left="240"/>
        <w:rPr>
          <w:rFonts w:asciiTheme="minorHAnsi" w:eastAsia="Arial" w:hAnsiTheme="minorHAnsi" w:cstheme="minorHAnsi"/>
          <w:sz w:val="22"/>
          <w:szCs w:val="22"/>
        </w:rPr>
        <w:sectPr w:rsidR="00BB1A0B" w:rsidRPr="00EF6D91">
          <w:footerReference w:type="default" r:id="rId12"/>
          <w:pgSz w:w="12240" w:h="15840"/>
          <w:pgMar w:top="1020" w:right="1020" w:bottom="280" w:left="840" w:header="0" w:footer="1422" w:gutter="0"/>
          <w:cols w:space="720"/>
        </w:sectPr>
      </w:pP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z w:val="22"/>
          <w:szCs w:val="22"/>
        </w:rPr>
        <w:t>n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sz w:val="22"/>
          <w:szCs w:val="22"/>
        </w:rPr>
        <w:t>o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u</w:t>
      </w:r>
      <w:r w:rsidRPr="00EF6D9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F6D91">
        <w:rPr>
          <w:rFonts w:asciiTheme="minorHAnsi" w:eastAsia="Arial" w:hAnsiTheme="minorHAnsi" w:cstheme="minorHAnsi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Arial" w:hAnsiTheme="minorHAnsi" w:cstheme="minorHAnsi"/>
          <w:sz w:val="22"/>
          <w:szCs w:val="22"/>
        </w:rPr>
        <w:t>:</w:t>
      </w:r>
      <w:r w:rsidRPr="00EF6D9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z w:val="22"/>
          <w:szCs w:val="22"/>
        </w:rPr>
        <w:t>Resu</w:t>
      </w:r>
      <w:r w:rsidRPr="00EF6D91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Arial" w:hAnsiTheme="minorHAnsi" w:cstheme="minorHAnsi"/>
          <w:sz w:val="22"/>
          <w:szCs w:val="22"/>
        </w:rPr>
        <w:t>e;</w:t>
      </w:r>
      <w:r w:rsidRPr="00EF6D9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Arial" w:hAnsiTheme="minorHAnsi" w:cstheme="minorHAnsi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spacing w:val="1"/>
          <w:sz w:val="22"/>
          <w:szCs w:val="22"/>
        </w:rPr>
        <w:t>plic</w:t>
      </w:r>
      <w:r w:rsidRPr="00EF6D91">
        <w:rPr>
          <w:rFonts w:asciiTheme="minorHAnsi" w:eastAsia="Arial" w:hAnsiTheme="minorHAnsi" w:cstheme="minorHAnsi"/>
          <w:sz w:val="22"/>
          <w:szCs w:val="22"/>
        </w:rPr>
        <w:t>at</w:t>
      </w:r>
      <w:r w:rsidRPr="00EF6D9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F6D91">
        <w:rPr>
          <w:rFonts w:asciiTheme="minorHAnsi" w:eastAsia="Arial" w:hAnsiTheme="minorHAnsi" w:cstheme="minorHAnsi"/>
          <w:sz w:val="22"/>
          <w:szCs w:val="22"/>
        </w:rPr>
        <w:t>on</w:t>
      </w:r>
    </w:p>
    <w:p w14:paraId="305CD471" w14:textId="77777777" w:rsidR="00BB1A0B" w:rsidRPr="00EF6D91" w:rsidRDefault="00C73665" w:rsidP="00EF6D91">
      <w:pPr>
        <w:spacing w:before="56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F6D91">
        <w:rPr>
          <w:rFonts w:asciiTheme="minorHAnsi" w:hAnsiTheme="minorHAnsi" w:cstheme="minorHAnsi"/>
          <w:sz w:val="22"/>
          <w:szCs w:val="22"/>
        </w:rPr>
        <w:lastRenderedPageBreak/>
        <w:pict w14:anchorId="2E24CEB0">
          <v:group id="_x0000_s1034" style="position:absolute;left:0;text-align:left;margin-left:52.55pt;margin-top:71.4pt;width:507pt;height:0;z-index:-251651072;mso-position-horizontal-relative:page;mso-position-vertical-relative:page" coordorigin="1051,1428" coordsize="10140,0">
            <v:shape id="_x0000_s1035" style="position:absolute;left:1051;top:1428;width:10140;height:0" coordorigin="1051,1428" coordsize="10140,0" path="m1051,1428r10140,e" filled="f" strokeweight=".58pt">
              <v:path arrowok="t"/>
            </v:shape>
            <w10:wrap anchorx="page" anchory="page"/>
          </v:group>
        </w:pict>
      </w:r>
      <w:r w:rsidRPr="00EF6D91">
        <w:rPr>
          <w:rFonts w:asciiTheme="minorHAnsi" w:hAnsiTheme="minorHAnsi" w:cstheme="minorHAnsi"/>
          <w:sz w:val="22"/>
          <w:szCs w:val="22"/>
        </w:rPr>
        <w:pict w14:anchorId="5519F09B">
          <v:group id="_x0000_s1028" style="position:absolute;left:0;text-align:left;margin-left:47.4pt;margin-top:77.3pt;width:510.95pt;height:698.4pt;z-index:-251652096;mso-position-horizontal-relative:page;mso-position-vertical-relative:page" coordorigin="948,1546" coordsize="10219,13968">
            <v:shape id="_x0000_s1033" type="#_x0000_t75" style="position:absolute;left:948;top:14218;width:2592;height:1296">
              <v:imagedata r:id="rId7" o:title=""/>
            </v:shape>
            <v:shape id="_x0000_s1032" style="position:absolute;left:1080;top:1553;width:10080;height:12804" coordorigin="1080,1553" coordsize="10080,12804" path="m1080,14357r10080,l11160,1553r-10080,l1080,14357xe" stroked="f">
              <v:path arrowok="t"/>
            </v:shape>
            <v:shape id="_x0000_s1031" style="position:absolute;left:1080;top:1553;width:10080;height:12804" coordorigin="1080,1553" coordsize="10080,12804" path="m1080,14357r10080,l11160,1553r-10080,l1080,14357xe" filled="f" strokeweight=".72pt">
              <v:path arrowok="t"/>
            </v:shape>
            <v:shape id="_x0000_s1030" style="position:absolute;left:1779;top:2706;width:8685;height:0" coordorigin="1779,2706" coordsize="8685,0" path="m1779,2706r8684,e" filled="f" strokeweight="3.1pt">
              <v:path arrowok="t"/>
            </v:shape>
            <v:shape id="_x0000_s1029" style="position:absolute;left:1779;top:3029;width:8685;height:0" coordorigin="1779,3029" coordsize="8685,0" path="m1779,3029r8684,e" filled="f" strokeweight=".58pt">
              <v:path arrowok="t"/>
            </v:shape>
            <w10:wrap anchorx="page" anchory="page"/>
          </v:group>
        </w:pict>
      </w:r>
      <w:r w:rsidRPr="00EF6D91">
        <w:rPr>
          <w:rFonts w:asciiTheme="minorHAnsi" w:hAnsiTheme="minorHAnsi" w:cstheme="minorHAnsi"/>
          <w:sz w:val="22"/>
          <w:szCs w:val="22"/>
        </w:rPr>
        <w:pict w14:anchorId="5F304CC3">
          <v:group id="_x0000_s1026" style="position:absolute;left:0;text-align:left;margin-left:363pt;margin-top:721.7pt;width:189pt;height:31.8pt;z-index:-251653120;mso-position-horizontal-relative:page;mso-position-vertical-relative:page" coordorigin="7260,14434" coordsize="3780,636">
            <v:shape id="_x0000_s1027" style="position:absolute;left:7260;top:14434;width:3780;height:636" coordorigin="7260,14434" coordsize="3780,636" path="m7260,15070r3780,l11040,14434r-3780,l7260,15070xe" filled="f" strokeweight=".72pt">
              <v:path arrowok="t"/>
            </v:shape>
            <w10:wrap anchorx="page" anchory="page"/>
          </v:group>
        </w:pict>
      </w:r>
      <w:r w:rsidRPr="00EF6D91">
        <w:rPr>
          <w:rFonts w:asciiTheme="minorHAnsi" w:eastAsia="Arial" w:hAnsiTheme="minorHAnsi" w:cstheme="minorHAnsi"/>
          <w:b/>
          <w:position w:val="-1"/>
          <w:sz w:val="22"/>
          <w:szCs w:val="22"/>
        </w:rPr>
        <w:t>Sam</w:t>
      </w:r>
      <w:r w:rsidRPr="00EF6D91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p</w:t>
      </w:r>
      <w:r w:rsidRPr="00EF6D91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EF6D91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 xml:space="preserve"> Co</w:t>
      </w:r>
      <w:r w:rsidRPr="00EF6D91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v</w:t>
      </w:r>
      <w:r w:rsidRPr="00EF6D91">
        <w:rPr>
          <w:rFonts w:asciiTheme="minorHAnsi" w:eastAsia="Arial" w:hAnsiTheme="minorHAnsi" w:cstheme="minorHAnsi"/>
          <w:b/>
          <w:position w:val="-1"/>
          <w:sz w:val="22"/>
          <w:szCs w:val="22"/>
        </w:rPr>
        <w:t>er</w:t>
      </w:r>
      <w:r w:rsidRPr="00EF6D91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EF6D91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L</w:t>
      </w:r>
      <w:r w:rsidRPr="00EF6D91">
        <w:rPr>
          <w:rFonts w:asciiTheme="minorHAnsi" w:eastAsia="Arial" w:hAnsiTheme="minorHAnsi" w:cstheme="minorHAnsi"/>
          <w:b/>
          <w:position w:val="-1"/>
          <w:sz w:val="22"/>
          <w:szCs w:val="22"/>
        </w:rPr>
        <w:t>etter</w:t>
      </w:r>
    </w:p>
    <w:p w14:paraId="744EB044" w14:textId="77777777" w:rsidR="00BB1A0B" w:rsidRPr="00EF6D91" w:rsidRDefault="00BB1A0B" w:rsidP="00EF6D9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9CD09E8" w14:textId="77777777" w:rsidR="00BB1A0B" w:rsidRPr="00EF6D91" w:rsidRDefault="00BB1A0B" w:rsidP="00EF6D91">
      <w:pPr>
        <w:rPr>
          <w:rFonts w:asciiTheme="minorHAnsi" w:hAnsiTheme="minorHAnsi" w:cstheme="minorHAnsi"/>
          <w:sz w:val="22"/>
          <w:szCs w:val="22"/>
        </w:rPr>
      </w:pPr>
    </w:p>
    <w:p w14:paraId="1A01BDA9" w14:textId="77777777" w:rsidR="00BB1A0B" w:rsidRPr="00EF6D91" w:rsidRDefault="00BB1A0B" w:rsidP="00EF6D91">
      <w:pPr>
        <w:rPr>
          <w:rFonts w:asciiTheme="minorHAnsi" w:hAnsiTheme="minorHAnsi" w:cstheme="minorHAnsi"/>
          <w:sz w:val="22"/>
          <w:szCs w:val="22"/>
        </w:rPr>
      </w:pPr>
    </w:p>
    <w:p w14:paraId="4FD5AE99" w14:textId="77777777" w:rsidR="00BB1A0B" w:rsidRPr="00EF6D91" w:rsidRDefault="00BB1A0B" w:rsidP="00EF6D91">
      <w:pPr>
        <w:rPr>
          <w:rFonts w:asciiTheme="minorHAnsi" w:hAnsiTheme="minorHAnsi" w:cstheme="minorHAnsi"/>
          <w:sz w:val="22"/>
          <w:szCs w:val="22"/>
        </w:rPr>
      </w:pPr>
    </w:p>
    <w:p w14:paraId="5397F1E2" w14:textId="77777777" w:rsidR="00BB1A0B" w:rsidRPr="00EF6D91" w:rsidRDefault="00C73665" w:rsidP="00EF6D91">
      <w:pPr>
        <w:ind w:left="3589" w:right="3266"/>
        <w:jc w:val="center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eastAsia="Century Schoolbook" w:hAnsiTheme="minorHAnsi" w:cstheme="minorHAnsi"/>
          <w:b/>
          <w:position w:val="-1"/>
          <w:sz w:val="22"/>
          <w:szCs w:val="22"/>
        </w:rPr>
        <w:t>Al</w:t>
      </w:r>
      <w:r w:rsidRPr="00EF6D91">
        <w:rPr>
          <w:rFonts w:asciiTheme="minorHAnsi" w:eastAsia="Century Schoolbook" w:hAnsiTheme="minorHAnsi" w:cstheme="minorHAnsi"/>
          <w:b/>
          <w:spacing w:val="1"/>
          <w:position w:val="-1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b/>
          <w:spacing w:val="-2"/>
          <w:position w:val="-1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b/>
          <w:position w:val="-1"/>
          <w:sz w:val="22"/>
          <w:szCs w:val="22"/>
        </w:rPr>
        <w:t>ia Dou</w:t>
      </w:r>
      <w:r w:rsidRPr="00EF6D91">
        <w:rPr>
          <w:rFonts w:asciiTheme="minorHAnsi" w:eastAsia="Century Schoolbook" w:hAnsiTheme="minorHAnsi" w:cstheme="minorHAnsi"/>
          <w:b/>
          <w:spacing w:val="-3"/>
          <w:position w:val="-1"/>
          <w:sz w:val="22"/>
          <w:szCs w:val="22"/>
        </w:rPr>
        <w:t>g</w:t>
      </w:r>
      <w:r w:rsidRPr="00EF6D91">
        <w:rPr>
          <w:rFonts w:asciiTheme="minorHAnsi" w:eastAsia="Century Schoolbook" w:hAnsiTheme="minorHAnsi" w:cstheme="minorHAnsi"/>
          <w:b/>
          <w:position w:val="-1"/>
          <w:sz w:val="22"/>
          <w:szCs w:val="22"/>
        </w:rPr>
        <w:t>las</w:t>
      </w:r>
    </w:p>
    <w:p w14:paraId="07273DD4" w14:textId="77777777" w:rsidR="00BB1A0B" w:rsidRPr="00EF6D91" w:rsidRDefault="00BB1A0B" w:rsidP="00EF6D91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77B8F83" w14:textId="77777777" w:rsidR="00BB1A0B" w:rsidRPr="00EF6D91" w:rsidRDefault="00C73665" w:rsidP="00EF6D91">
      <w:pPr>
        <w:ind w:left="790" w:right="467"/>
        <w:jc w:val="center"/>
        <w:rPr>
          <w:rFonts w:asciiTheme="minorHAnsi" w:eastAsia="Wingdings" w:hAnsiTheme="minorHAnsi" w:cstheme="minorHAnsi"/>
          <w:sz w:val="22"/>
          <w:szCs w:val="22"/>
        </w:rPr>
      </w:pPr>
      <w:r w:rsidRPr="00EF6D91">
        <w:rPr>
          <w:rFonts w:asciiTheme="minorHAnsi" w:hAnsiTheme="minorHAnsi" w:cstheme="minorHAnsi"/>
          <w:position w:val="-1"/>
          <w:sz w:val="22"/>
          <w:szCs w:val="22"/>
        </w:rPr>
        <w:t xml:space="preserve"> </w:t>
      </w:r>
      <w:r w:rsidRPr="00EF6D91">
        <w:rPr>
          <w:rFonts w:asciiTheme="minorHAnsi" w:hAnsiTheme="minorHAnsi" w:cstheme="minorHAnsi"/>
          <w:spacing w:val="43"/>
          <w:position w:val="-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b/>
          <w:position w:val="-1"/>
          <w:sz w:val="22"/>
          <w:szCs w:val="22"/>
        </w:rPr>
        <w:t>40</w:t>
      </w:r>
      <w:r w:rsidRPr="00EF6D91">
        <w:rPr>
          <w:rFonts w:asciiTheme="minorHAnsi" w:eastAsia="Century Schoolbook" w:hAnsiTheme="minorHAnsi" w:cstheme="minorHAnsi"/>
          <w:b/>
          <w:spacing w:val="-2"/>
          <w:position w:val="-1"/>
          <w:sz w:val="22"/>
          <w:szCs w:val="22"/>
        </w:rPr>
        <w:t>6</w:t>
      </w:r>
      <w:r w:rsidRPr="00EF6D91">
        <w:rPr>
          <w:rFonts w:asciiTheme="minorHAnsi" w:eastAsia="Century Schoolbook" w:hAnsiTheme="minorHAnsi" w:cstheme="minorHAnsi"/>
          <w:b/>
          <w:spacing w:val="1"/>
          <w:position w:val="-1"/>
          <w:sz w:val="22"/>
          <w:szCs w:val="22"/>
        </w:rPr>
        <w:t>-</w:t>
      </w:r>
      <w:r w:rsidRPr="00EF6D91">
        <w:rPr>
          <w:rFonts w:asciiTheme="minorHAnsi" w:eastAsia="Century Schoolbook" w:hAnsiTheme="minorHAnsi" w:cstheme="minorHAnsi"/>
          <w:b/>
          <w:position w:val="-1"/>
          <w:sz w:val="22"/>
          <w:szCs w:val="22"/>
        </w:rPr>
        <w:t>5</w:t>
      </w:r>
      <w:r w:rsidRPr="00EF6D91">
        <w:rPr>
          <w:rFonts w:asciiTheme="minorHAnsi" w:eastAsia="Century Schoolbook" w:hAnsiTheme="minorHAnsi" w:cstheme="minorHAnsi"/>
          <w:b/>
          <w:spacing w:val="-2"/>
          <w:position w:val="-1"/>
          <w:sz w:val="22"/>
          <w:szCs w:val="22"/>
        </w:rPr>
        <w:t>6</w:t>
      </w:r>
      <w:r w:rsidRPr="00EF6D91">
        <w:rPr>
          <w:rFonts w:asciiTheme="minorHAnsi" w:eastAsia="Century Schoolbook" w:hAnsiTheme="minorHAnsi" w:cstheme="minorHAnsi"/>
          <w:b/>
          <w:position w:val="-1"/>
          <w:sz w:val="22"/>
          <w:szCs w:val="22"/>
        </w:rPr>
        <w:t>7</w:t>
      </w:r>
      <w:r w:rsidRPr="00EF6D91">
        <w:rPr>
          <w:rFonts w:asciiTheme="minorHAnsi" w:eastAsia="Century Schoolbook" w:hAnsiTheme="minorHAnsi" w:cstheme="minorHAnsi"/>
          <w:b/>
          <w:spacing w:val="1"/>
          <w:position w:val="-1"/>
          <w:sz w:val="22"/>
          <w:szCs w:val="22"/>
        </w:rPr>
        <w:t>-</w:t>
      </w:r>
      <w:r w:rsidRPr="00EF6D91">
        <w:rPr>
          <w:rFonts w:asciiTheme="minorHAnsi" w:eastAsia="Century Schoolbook" w:hAnsiTheme="minorHAnsi" w:cstheme="minorHAnsi"/>
          <w:b/>
          <w:spacing w:val="-2"/>
          <w:position w:val="-1"/>
          <w:sz w:val="22"/>
          <w:szCs w:val="22"/>
        </w:rPr>
        <w:t>1</w:t>
      </w:r>
      <w:r w:rsidRPr="00EF6D91">
        <w:rPr>
          <w:rFonts w:asciiTheme="minorHAnsi" w:eastAsia="Century Schoolbook" w:hAnsiTheme="minorHAnsi" w:cstheme="minorHAnsi"/>
          <w:b/>
          <w:position w:val="-1"/>
          <w:sz w:val="22"/>
          <w:szCs w:val="22"/>
        </w:rPr>
        <w:t>2</w:t>
      </w:r>
      <w:r w:rsidRPr="00EF6D91">
        <w:rPr>
          <w:rFonts w:asciiTheme="minorHAnsi" w:eastAsia="Century Schoolbook" w:hAnsiTheme="minorHAnsi" w:cstheme="minorHAnsi"/>
          <w:b/>
          <w:spacing w:val="-2"/>
          <w:position w:val="-1"/>
          <w:sz w:val="22"/>
          <w:szCs w:val="22"/>
        </w:rPr>
        <w:t>3</w:t>
      </w:r>
      <w:r w:rsidRPr="00EF6D91">
        <w:rPr>
          <w:rFonts w:asciiTheme="minorHAnsi" w:eastAsia="Century Schoolbook" w:hAnsiTheme="minorHAnsi" w:cstheme="minorHAnsi"/>
          <w:b/>
          <w:position w:val="-1"/>
          <w:sz w:val="22"/>
          <w:szCs w:val="22"/>
        </w:rPr>
        <w:t xml:space="preserve">4   </w:t>
      </w:r>
      <w:r w:rsidRPr="00EF6D91">
        <w:rPr>
          <w:rFonts w:asciiTheme="minorHAnsi" w:eastAsia="Century Schoolbook" w:hAnsiTheme="minorHAnsi" w:cstheme="minorHAnsi"/>
          <w:b/>
          <w:spacing w:val="14"/>
          <w:position w:val="-1"/>
          <w:sz w:val="22"/>
          <w:szCs w:val="22"/>
        </w:rPr>
        <w:t xml:space="preserve"> </w:t>
      </w:r>
      <w:r w:rsidRPr="00EF6D91">
        <w:rPr>
          <w:rFonts w:asciiTheme="minorHAnsi" w:hAnsiTheme="minorHAnsi" w:cstheme="minorHAnsi"/>
          <w:position w:val="-1"/>
          <w:sz w:val="22"/>
          <w:szCs w:val="22"/>
        </w:rPr>
        <w:t xml:space="preserve">         </w:t>
      </w:r>
      <w:r w:rsidRPr="00EF6D91">
        <w:rPr>
          <w:rFonts w:asciiTheme="minorHAnsi" w:hAnsiTheme="minorHAnsi" w:cstheme="minorHAnsi"/>
          <w:spacing w:val="48"/>
          <w:position w:val="-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b/>
          <w:position w:val="-1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b/>
          <w:spacing w:val="-1"/>
          <w:position w:val="-1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b/>
          <w:position w:val="-1"/>
          <w:sz w:val="22"/>
          <w:szCs w:val="22"/>
        </w:rPr>
        <w:t>ici</w:t>
      </w:r>
      <w:r w:rsidRPr="00EF6D91">
        <w:rPr>
          <w:rFonts w:asciiTheme="minorHAnsi" w:eastAsia="Century Schoolbook" w:hAnsiTheme="minorHAnsi" w:cstheme="minorHAnsi"/>
          <w:b/>
          <w:spacing w:val="-1"/>
          <w:position w:val="-1"/>
          <w:sz w:val="22"/>
          <w:szCs w:val="22"/>
        </w:rPr>
        <w:t>a</w:t>
      </w:r>
      <w:hyperlink r:id="rId13">
        <w:r w:rsidRPr="00EF6D91">
          <w:rPr>
            <w:rFonts w:asciiTheme="minorHAnsi" w:eastAsia="Century Schoolbook" w:hAnsiTheme="minorHAnsi" w:cstheme="minorHAnsi"/>
            <w:b/>
            <w:spacing w:val="1"/>
            <w:position w:val="-1"/>
            <w:sz w:val="22"/>
            <w:szCs w:val="22"/>
          </w:rPr>
          <w:t>.</w:t>
        </w:r>
        <w:r w:rsidRPr="00EF6D91">
          <w:rPr>
            <w:rFonts w:asciiTheme="minorHAnsi" w:eastAsia="Century Schoolbook" w:hAnsiTheme="minorHAnsi" w:cstheme="minorHAnsi"/>
            <w:b/>
            <w:spacing w:val="-1"/>
            <w:position w:val="-1"/>
            <w:sz w:val="22"/>
            <w:szCs w:val="22"/>
          </w:rPr>
          <w:t>d</w:t>
        </w:r>
        <w:r w:rsidRPr="00EF6D91">
          <w:rPr>
            <w:rFonts w:asciiTheme="minorHAnsi" w:eastAsia="Century Schoolbook" w:hAnsiTheme="minorHAnsi" w:cstheme="minorHAnsi"/>
            <w:b/>
            <w:position w:val="-1"/>
            <w:sz w:val="22"/>
            <w:szCs w:val="22"/>
          </w:rPr>
          <w:t>ou</w:t>
        </w:r>
        <w:r w:rsidRPr="00EF6D91">
          <w:rPr>
            <w:rFonts w:asciiTheme="minorHAnsi" w:eastAsia="Century Schoolbook" w:hAnsiTheme="minorHAnsi" w:cstheme="minorHAnsi"/>
            <w:b/>
            <w:spacing w:val="-1"/>
            <w:position w:val="-1"/>
            <w:sz w:val="22"/>
            <w:szCs w:val="22"/>
          </w:rPr>
          <w:t>gl</w:t>
        </w:r>
        <w:r w:rsidRPr="00EF6D91">
          <w:rPr>
            <w:rFonts w:asciiTheme="minorHAnsi" w:eastAsia="Century Schoolbook" w:hAnsiTheme="minorHAnsi" w:cstheme="minorHAnsi"/>
            <w:b/>
            <w:position w:val="-1"/>
            <w:sz w:val="22"/>
            <w:szCs w:val="22"/>
          </w:rPr>
          <w:t>as@</w:t>
        </w:r>
        <w:r w:rsidRPr="00EF6D91">
          <w:rPr>
            <w:rFonts w:asciiTheme="minorHAnsi" w:eastAsia="Century Schoolbook" w:hAnsiTheme="minorHAnsi" w:cstheme="minorHAnsi"/>
            <w:b/>
            <w:spacing w:val="-2"/>
            <w:position w:val="-1"/>
            <w:sz w:val="22"/>
            <w:szCs w:val="22"/>
          </w:rPr>
          <w:t>e</w:t>
        </w:r>
        <w:r w:rsidRPr="00EF6D91">
          <w:rPr>
            <w:rFonts w:asciiTheme="minorHAnsi" w:eastAsia="Century Schoolbook" w:hAnsiTheme="minorHAnsi" w:cstheme="minorHAnsi"/>
            <w:b/>
            <w:spacing w:val="1"/>
            <w:position w:val="-1"/>
            <w:sz w:val="22"/>
            <w:szCs w:val="22"/>
          </w:rPr>
          <w:t>m</w:t>
        </w:r>
        <w:r w:rsidRPr="00EF6D91">
          <w:rPr>
            <w:rFonts w:asciiTheme="minorHAnsi" w:eastAsia="Century Schoolbook" w:hAnsiTheme="minorHAnsi" w:cstheme="minorHAnsi"/>
            <w:b/>
            <w:position w:val="-1"/>
            <w:sz w:val="22"/>
            <w:szCs w:val="22"/>
          </w:rPr>
          <w:t>ai</w:t>
        </w:r>
        <w:r w:rsidRPr="00EF6D91">
          <w:rPr>
            <w:rFonts w:asciiTheme="minorHAnsi" w:eastAsia="Century Schoolbook" w:hAnsiTheme="minorHAnsi" w:cstheme="minorHAnsi"/>
            <w:b/>
            <w:spacing w:val="-2"/>
            <w:position w:val="-1"/>
            <w:sz w:val="22"/>
            <w:szCs w:val="22"/>
          </w:rPr>
          <w:t>l</w:t>
        </w:r>
        <w:r w:rsidRPr="00EF6D91">
          <w:rPr>
            <w:rFonts w:asciiTheme="minorHAnsi" w:eastAsia="Century Schoolbook" w:hAnsiTheme="minorHAnsi" w:cstheme="minorHAnsi"/>
            <w:b/>
            <w:spacing w:val="-1"/>
            <w:position w:val="-1"/>
            <w:sz w:val="22"/>
            <w:szCs w:val="22"/>
          </w:rPr>
          <w:t>.</w:t>
        </w:r>
        <w:r w:rsidRPr="00EF6D91">
          <w:rPr>
            <w:rFonts w:asciiTheme="minorHAnsi" w:eastAsia="Century Schoolbook" w:hAnsiTheme="minorHAnsi" w:cstheme="minorHAnsi"/>
            <w:b/>
            <w:position w:val="-1"/>
            <w:sz w:val="22"/>
            <w:szCs w:val="22"/>
          </w:rPr>
          <w:t>net</w:t>
        </w:r>
      </w:hyperlink>
      <w:r w:rsidRPr="00EF6D91">
        <w:rPr>
          <w:rFonts w:asciiTheme="minorHAnsi" w:eastAsia="Century Schoolbook" w:hAnsiTheme="minorHAnsi" w:cstheme="minorHAnsi"/>
          <w:b/>
          <w:position w:val="-1"/>
          <w:sz w:val="22"/>
          <w:szCs w:val="22"/>
        </w:rPr>
        <w:t xml:space="preserve">         </w:t>
      </w:r>
      <w:r w:rsidRPr="00EF6D91">
        <w:rPr>
          <w:rFonts w:asciiTheme="minorHAnsi" w:eastAsia="Century Schoolbook" w:hAnsiTheme="minorHAnsi" w:cstheme="minorHAnsi"/>
          <w:b/>
          <w:spacing w:val="17"/>
          <w:position w:val="-1"/>
          <w:sz w:val="22"/>
          <w:szCs w:val="22"/>
        </w:rPr>
        <w:t xml:space="preserve"> </w:t>
      </w:r>
      <w:r w:rsidRPr="00EF6D91">
        <w:rPr>
          <w:rFonts w:asciiTheme="minorHAnsi" w:hAnsiTheme="minorHAnsi" w:cstheme="minorHAnsi"/>
          <w:position w:val="-1"/>
          <w:sz w:val="22"/>
          <w:szCs w:val="22"/>
        </w:rPr>
        <w:t xml:space="preserve">  </w:t>
      </w:r>
      <w:r w:rsidRPr="00EF6D91">
        <w:rPr>
          <w:rFonts w:asciiTheme="minorHAnsi" w:hAnsiTheme="minorHAnsi" w:cstheme="minorHAnsi"/>
          <w:spacing w:val="36"/>
          <w:position w:val="-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b/>
          <w:position w:val="-1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b/>
          <w:spacing w:val="-1"/>
          <w:position w:val="-1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b/>
          <w:position w:val="-1"/>
          <w:sz w:val="22"/>
          <w:szCs w:val="22"/>
        </w:rPr>
        <w:t>ssou</w:t>
      </w:r>
      <w:r w:rsidRPr="00EF6D91">
        <w:rPr>
          <w:rFonts w:asciiTheme="minorHAnsi" w:eastAsia="Century Schoolbook" w:hAnsiTheme="minorHAnsi" w:cstheme="minorHAnsi"/>
          <w:b/>
          <w:spacing w:val="-2"/>
          <w:position w:val="-1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b/>
          <w:position w:val="-1"/>
          <w:sz w:val="22"/>
          <w:szCs w:val="22"/>
        </w:rPr>
        <w:t xml:space="preserve">a, </w:t>
      </w:r>
      <w:r w:rsidRPr="00EF6D91">
        <w:rPr>
          <w:rFonts w:asciiTheme="minorHAnsi" w:eastAsia="Century Schoolbook" w:hAnsiTheme="minorHAnsi" w:cstheme="minorHAnsi"/>
          <w:b/>
          <w:spacing w:val="-1"/>
          <w:position w:val="-1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b/>
          <w:position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b/>
          <w:spacing w:val="30"/>
          <w:position w:val="-1"/>
          <w:sz w:val="22"/>
          <w:szCs w:val="22"/>
        </w:rPr>
        <w:t xml:space="preserve"> </w:t>
      </w:r>
    </w:p>
    <w:p w14:paraId="2A3D4F7C" w14:textId="77777777" w:rsidR="00BB1A0B" w:rsidRPr="00EF6D91" w:rsidRDefault="00BB1A0B" w:rsidP="00EF6D91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D1F190C" w14:textId="77777777" w:rsidR="00BB1A0B" w:rsidRPr="00EF6D91" w:rsidRDefault="00C73665" w:rsidP="00EF6D91">
      <w:pPr>
        <w:spacing w:before="26"/>
        <w:ind w:left="828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F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bruary</w:t>
      </w:r>
      <w:r w:rsidRPr="00EF6D91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1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0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,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2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0xx</w:t>
      </w:r>
    </w:p>
    <w:p w14:paraId="7D10A265" w14:textId="77777777" w:rsidR="00BB1A0B" w:rsidRPr="00EF6D91" w:rsidRDefault="00BB1A0B" w:rsidP="00EF6D91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0232F003" w14:textId="77777777" w:rsidR="00BB1A0B" w:rsidRPr="00EF6D91" w:rsidRDefault="00C73665" w:rsidP="00EF6D91">
      <w:pPr>
        <w:ind w:left="828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r.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g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ig,</w:t>
      </w:r>
      <w:r w:rsidRPr="00EF6D91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pe</w:t>
      </w:r>
      <w:r w:rsidRPr="00EF6D91">
        <w:rPr>
          <w:rFonts w:asciiTheme="minorHAnsi" w:eastAsia="Century Schoolbook" w:hAnsiTheme="minorHAnsi" w:cstheme="minorHAnsi"/>
          <w:spacing w:val="3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int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nt</w:t>
      </w:r>
    </w:p>
    <w:p w14:paraId="772E452E" w14:textId="77777777" w:rsidR="00BB1A0B" w:rsidRPr="00EF6D91" w:rsidRDefault="00C73665" w:rsidP="00EF6D91">
      <w:pPr>
        <w:ind w:left="828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eastAsia="Century Schoolbook" w:hAnsiTheme="minorHAnsi" w:cstheme="minorHAnsi"/>
          <w:sz w:val="22"/>
          <w:szCs w:val="22"/>
        </w:rPr>
        <w:t>H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g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El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ary</w:t>
      </w:r>
      <w:r w:rsidRPr="00EF6D91">
        <w:rPr>
          <w:rFonts w:asciiTheme="minorHAnsi" w:eastAsia="Century Schoolbook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hoo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Di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ri</w:t>
      </w:r>
      <w:r w:rsidRPr="00EF6D91">
        <w:rPr>
          <w:rFonts w:asciiTheme="minorHAnsi" w:eastAsia="Century Schoolbook" w:hAnsiTheme="minorHAnsi" w:cstheme="minorHAnsi"/>
          <w:spacing w:val="3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t</w:t>
      </w:r>
    </w:p>
    <w:p w14:paraId="4520E85B" w14:textId="77777777" w:rsidR="00BB1A0B" w:rsidRPr="00EF6D91" w:rsidRDefault="00C73665" w:rsidP="00EF6D91">
      <w:pPr>
        <w:ind w:left="828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eastAsia="Century Schoolbook" w:hAnsiTheme="minorHAnsi" w:cstheme="minorHAnsi"/>
          <w:sz w:val="22"/>
          <w:szCs w:val="22"/>
        </w:rPr>
        <w:t>2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3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85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F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lynn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ane</w:t>
      </w:r>
    </w:p>
    <w:p w14:paraId="1A7EB22B" w14:textId="77777777" w:rsidR="00BB1A0B" w:rsidRPr="00EF6D91" w:rsidRDefault="00C73665" w:rsidP="00EF6D91">
      <w:pPr>
        <w:ind w:left="828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ul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,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5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9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8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0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8</w:t>
      </w:r>
    </w:p>
    <w:p w14:paraId="0985DD90" w14:textId="77777777" w:rsidR="00BB1A0B" w:rsidRPr="00EF6D91" w:rsidRDefault="00BB1A0B" w:rsidP="00EF6D9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F918ACB" w14:textId="77777777" w:rsidR="00BB1A0B" w:rsidRPr="00EF6D91" w:rsidRDefault="00C73665" w:rsidP="00EF6D91">
      <w:pPr>
        <w:ind w:left="828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ar</w:t>
      </w:r>
      <w:r w:rsidRPr="00EF6D91">
        <w:rPr>
          <w:rFonts w:asciiTheme="minorHAnsi" w:eastAsia="Century Schoolbook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r.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g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ig</w:t>
      </w:r>
      <w:r w:rsidRPr="00EF6D91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nd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r.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h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Cl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ve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ge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r,</w:t>
      </w:r>
    </w:p>
    <w:p w14:paraId="3D867167" w14:textId="77777777" w:rsidR="00BB1A0B" w:rsidRPr="00EF6D91" w:rsidRDefault="00BB1A0B" w:rsidP="00EF6D91">
      <w:pPr>
        <w:rPr>
          <w:rFonts w:asciiTheme="minorHAnsi" w:hAnsiTheme="minorHAnsi" w:cstheme="minorHAnsi"/>
          <w:sz w:val="22"/>
          <w:szCs w:val="22"/>
        </w:rPr>
      </w:pPr>
    </w:p>
    <w:p w14:paraId="69B9465F" w14:textId="77777777" w:rsidR="00BB1A0B" w:rsidRPr="00EF6D91" w:rsidRDefault="00C73665" w:rsidP="00EF6D91">
      <w:pPr>
        <w:ind w:left="828" w:right="805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f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p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ing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my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pacing w:val="3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nt</w:t>
      </w:r>
      <w:r w:rsidRPr="00EF6D91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aching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expe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nce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at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Hel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g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El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y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,</w:t>
      </w:r>
      <w:r w:rsidRPr="00EF6D91">
        <w:rPr>
          <w:rFonts w:asciiTheme="minorHAnsi" w:eastAsia="Century Schoolbook" w:hAnsiTheme="minorHAnsi" w:cstheme="minorHAnsi"/>
          <w:spacing w:val="-1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p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 xml:space="preserve">o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ubm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my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ap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p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3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f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he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5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G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ra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ac</w:t>
      </w:r>
      <w:r w:rsidRPr="00EF6D91">
        <w:rPr>
          <w:rFonts w:asciiTheme="minorHAnsi" w:eastAsia="Century Schoolbook" w:hAnsiTheme="minorHAnsi" w:cstheme="minorHAnsi"/>
          <w:spacing w:val="5"/>
          <w:sz w:val="22"/>
          <w:szCs w:val="22"/>
        </w:rPr>
        <w:t>h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ing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p</w:t>
      </w:r>
      <w:r w:rsidRPr="00EF6D91">
        <w:rPr>
          <w:rFonts w:asciiTheme="minorHAnsi" w:eastAsia="Century Schoolbook" w:hAnsiTheme="minorHAnsi" w:cstheme="minorHAnsi"/>
          <w:spacing w:val="3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p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st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he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Univ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y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 xml:space="preserve">f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ana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’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1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G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riz</w:t>
      </w:r>
      <w:r w:rsidRPr="00EF6D91">
        <w:rPr>
          <w:rFonts w:asciiTheme="minorHAnsi" w:eastAsia="Century Schoolbook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3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g</w:t>
      </w:r>
      <w:r w:rsidRPr="00EF6D91">
        <w:rPr>
          <w:rFonts w:asciiTheme="minorHAnsi" w:eastAsia="Century Schoolbook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we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b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.</w:t>
      </w:r>
      <w:r w:rsidRPr="00EF6D91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im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p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es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w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</w:t>
      </w:r>
      <w:r w:rsidRPr="00EF6D91">
        <w:rPr>
          <w:rFonts w:asciiTheme="minorHAnsi" w:eastAsia="Century Schoolbook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he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mb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and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v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ar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y</w:t>
      </w:r>
      <w:r w:rsidRPr="00EF6D91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f aft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hoo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ct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v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yo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ur</w:t>
      </w:r>
      <w:r w:rsidRPr="00EF6D91">
        <w:rPr>
          <w:rFonts w:asciiTheme="minorHAnsi" w:eastAsia="Century Schoolbook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ri</w:t>
      </w:r>
      <w:r w:rsidRPr="00EF6D91">
        <w:rPr>
          <w:rFonts w:asciiTheme="minorHAnsi" w:eastAsia="Century Schoolbook" w:hAnsiTheme="minorHAnsi" w:cstheme="minorHAnsi"/>
          <w:spacing w:val="3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offe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,</w:t>
      </w:r>
      <w:r w:rsidRPr="00EF6D91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pe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cia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ly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he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ring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pr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og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rams.</w:t>
      </w:r>
      <w:r w:rsidRPr="00EF6D91">
        <w:rPr>
          <w:rFonts w:asciiTheme="minorHAnsi" w:eastAsia="Century Schoolbook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he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le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ve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 xml:space="preserve">of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h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og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y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inc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p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pacing w:val="-1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in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yo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ur</w:t>
      </w:r>
      <w:r w:rsidRPr="00EF6D91">
        <w:rPr>
          <w:rFonts w:asciiTheme="minorHAnsi" w:eastAsia="Century Schoolbook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cla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oo</w:t>
      </w:r>
      <w:r w:rsidRPr="00EF6D91">
        <w:rPr>
          <w:rFonts w:asciiTheme="minorHAnsi" w:eastAsia="Century Schoolbook" w:hAnsiTheme="minorHAnsi" w:cstheme="minorHAnsi"/>
          <w:spacing w:val="4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mak</w:t>
      </w:r>
      <w:r w:rsidRPr="00EF6D91">
        <w:rPr>
          <w:rFonts w:asciiTheme="minorHAnsi" w:eastAsia="Century Schoolbook" w:hAnsiTheme="minorHAnsi" w:cstheme="minorHAnsi"/>
          <w:spacing w:val="3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3"/>
          <w:sz w:val="22"/>
          <w:szCs w:val="22"/>
        </w:rPr>
        <w:t>h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im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ing</w:t>
      </w:r>
      <w:r w:rsidRPr="00EF6D91">
        <w:rPr>
          <w:rFonts w:asciiTheme="minorHAnsi" w:eastAsia="Century Schoolbook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v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nm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14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f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 xml:space="preserve">r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learn.</w:t>
      </w:r>
    </w:p>
    <w:p w14:paraId="03CD8F12" w14:textId="77777777" w:rsidR="00BB1A0B" w:rsidRPr="00EF6D91" w:rsidRDefault="00BB1A0B" w:rsidP="00EF6D91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7FF64FDF" w14:textId="77777777" w:rsidR="00BB1A0B" w:rsidRPr="00EF6D91" w:rsidRDefault="00C73665" w:rsidP="00EF6D91">
      <w:pPr>
        <w:ind w:left="828" w:right="555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uring</w:t>
      </w:r>
      <w:r w:rsidRPr="00EF6D91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he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pa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eve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ral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y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ar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,</w:t>
      </w:r>
      <w:r w:rsidRPr="00EF6D91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3"/>
          <w:sz w:val="22"/>
          <w:szCs w:val="22"/>
        </w:rPr>
        <w:t>h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ave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had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oppo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rtu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1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wo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rk</w:t>
      </w:r>
      <w:r w:rsidRPr="00EF6D91">
        <w:rPr>
          <w:rFonts w:asciiTheme="minorHAnsi" w:eastAsia="Century Schoolbook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wi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w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ide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v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y</w:t>
      </w:r>
      <w:r w:rsidRPr="00EF6D91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 xml:space="preserve">f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in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if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fe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nt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v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nm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.</w:t>
      </w:r>
      <w:r w:rsidRPr="00EF6D91">
        <w:rPr>
          <w:rFonts w:asciiTheme="minorHAnsi" w:eastAsia="Century Schoolbook" w:hAnsiTheme="minorHAnsi" w:cstheme="minorHAnsi"/>
          <w:spacing w:val="-1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As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nt</w:t>
      </w:r>
      <w:r w:rsidRPr="00EF6D91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3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ach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at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He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lga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El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y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,</w:t>
      </w:r>
      <w:r w:rsidRPr="00EF6D91">
        <w:rPr>
          <w:rFonts w:asciiTheme="minorHAnsi" w:eastAsia="Century Schoolbook" w:hAnsiTheme="minorHAnsi" w:cstheme="minorHAnsi"/>
          <w:spacing w:val="-1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h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og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y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da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ly</w:t>
      </w:r>
      <w:r w:rsidRPr="00EF6D91">
        <w:rPr>
          <w:rFonts w:asciiTheme="minorHAnsi" w:eastAsia="Century Schoolbook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uch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as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he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martB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,</w:t>
      </w:r>
      <w:r w:rsidRPr="00EF6D91">
        <w:rPr>
          <w:rFonts w:asciiTheme="minorHAnsi" w:eastAsia="Century Schoolbook" w:hAnsiTheme="minorHAnsi" w:cstheme="minorHAnsi"/>
          <w:spacing w:val="-1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nt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cam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ra,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vid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,</w:t>
      </w:r>
      <w:r w:rsidRPr="00EF6D91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pacing w:val="3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ic,</w:t>
      </w:r>
      <w:r w:rsidRPr="00EF6D91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3"/>
          <w:sz w:val="22"/>
          <w:szCs w:val="22"/>
        </w:rPr>
        <w:t>w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boar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, and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map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.</w:t>
      </w:r>
      <w:r w:rsidRPr="00EF6D91">
        <w:rPr>
          <w:rFonts w:asciiTheme="minorHAnsi" w:eastAsia="Century Schoolbook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g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</w:t>
      </w:r>
      <w:r w:rsidRPr="00EF6D91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use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f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t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h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og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y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and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lt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g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aniza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n,</w:t>
      </w:r>
      <w:r w:rsidRPr="00EF6D91">
        <w:rPr>
          <w:rFonts w:asciiTheme="minorHAnsi" w:eastAsia="Century Schoolbook" w:hAnsiTheme="minorHAnsi" w:cstheme="minorHAnsi"/>
          <w:spacing w:val="-1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im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p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ove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my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p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nal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 xml:space="preserve">pace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f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he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ad</w:t>
      </w:r>
      <w:r w:rsidRPr="00EF6D91">
        <w:rPr>
          <w:rFonts w:asciiTheme="minorHAnsi" w:eastAsia="Century Schoolbook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W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ll</w:t>
      </w:r>
      <w:r w:rsidRPr="00EF6D91">
        <w:rPr>
          <w:rFonts w:asciiTheme="minorHAnsi" w:eastAsia="Century Schoolbook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Cur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icu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um</w:t>
      </w:r>
      <w:r w:rsidRPr="00EF6D91">
        <w:rPr>
          <w:rFonts w:asciiTheme="minorHAnsi" w:eastAsia="Century Schoolbook" w:hAnsiTheme="minorHAnsi" w:cstheme="minorHAnsi"/>
          <w:spacing w:val="-1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as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we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ll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as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nhanc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3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y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ove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rall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iming</w:t>
      </w:r>
      <w:r w:rsidRPr="00EF6D91">
        <w:rPr>
          <w:rFonts w:asciiTheme="minorHAnsi" w:eastAsia="Century Schoolbook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in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3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ss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.</w:t>
      </w:r>
    </w:p>
    <w:p w14:paraId="27630FE8" w14:textId="77777777" w:rsidR="00BB1A0B" w:rsidRPr="00EF6D91" w:rsidRDefault="00C73665" w:rsidP="00EF6D91">
      <w:pPr>
        <w:spacing w:before="4"/>
        <w:ind w:left="828" w:right="886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mp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ing</w:t>
      </w:r>
      <w:r w:rsidRPr="00EF6D91">
        <w:rPr>
          <w:rFonts w:asciiTheme="minorHAnsi" w:eastAsia="Century Schoolbook" w:hAnsiTheme="minorHAnsi" w:cstheme="minorHAnsi"/>
          <w:spacing w:val="-1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Univ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3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al</w:t>
      </w:r>
      <w:r w:rsidRPr="00EF6D91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De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ign</w:t>
      </w:r>
      <w:r w:rsidRPr="00EF6D91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f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arning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(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UD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)</w:t>
      </w:r>
      <w:r w:rsidRPr="00EF6D91">
        <w:rPr>
          <w:rFonts w:asciiTheme="minorHAnsi" w:eastAsia="Century Schoolbook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and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dif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fe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at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ing</w:t>
      </w:r>
      <w:r w:rsidRPr="00EF6D91">
        <w:rPr>
          <w:rFonts w:asciiTheme="minorHAnsi" w:eastAsia="Century Schoolbook" w:hAnsiTheme="minorHAnsi" w:cstheme="minorHAnsi"/>
          <w:spacing w:val="-1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my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 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owe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me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he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ed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f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div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learn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.</w:t>
      </w:r>
      <w:r w:rsidRPr="00EF6D91">
        <w:rPr>
          <w:rFonts w:asciiTheme="minorHAnsi" w:eastAsia="Century Schoolbook" w:hAnsiTheme="minorHAnsi" w:cstheme="minorHAnsi"/>
          <w:spacing w:val="4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In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ad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n,</w:t>
      </w:r>
      <w:r w:rsidRPr="00EF6D91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w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vo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lu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t</w:t>
      </w:r>
    </w:p>
    <w:p w14:paraId="1E65EE5B" w14:textId="77777777" w:rsidR="00BB1A0B" w:rsidRPr="00EF6D91" w:rsidRDefault="00C73665" w:rsidP="00EF6D91">
      <w:pPr>
        <w:ind w:left="828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ge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Ran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ge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’s</w:t>
      </w:r>
      <w:r w:rsidRPr="00EF6D91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Y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</w:t>
      </w:r>
      <w:r w:rsidRPr="00EF6D91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pacing w:val="3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v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ic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w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re</w:t>
      </w:r>
      <w:r w:rsidRPr="00EF6D91">
        <w:rPr>
          <w:rFonts w:asciiTheme="minorHAnsi" w:eastAsia="Century Schoolbook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g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ht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4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g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ra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</w:t>
      </w:r>
      <w:r w:rsidRPr="00EF6D91">
        <w:rPr>
          <w:rFonts w:asciiTheme="minorHAnsi" w:eastAsia="Century Schoolbook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g</w:t>
      </w:r>
      <w:r w:rsidRPr="00EF6D91">
        <w:rPr>
          <w:rFonts w:asciiTheme="minorHAnsi" w:eastAsia="Century Schoolbook" w:hAnsiTheme="minorHAnsi" w:cstheme="minorHAnsi"/>
          <w:spacing w:val="3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p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f</w:t>
      </w:r>
    </w:p>
    <w:p w14:paraId="4775DFF1" w14:textId="77777777" w:rsidR="00BB1A0B" w:rsidRPr="00EF6D91" w:rsidRDefault="00C73665" w:rsidP="00EF6D91">
      <w:pPr>
        <w:ind w:left="828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aft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l.</w:t>
      </w:r>
    </w:p>
    <w:p w14:paraId="101CF3F3" w14:textId="77777777" w:rsidR="00BB1A0B" w:rsidRPr="00EF6D91" w:rsidRDefault="00BB1A0B" w:rsidP="00EF6D91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41C76B1F" w14:textId="77777777" w:rsidR="00BB1A0B" w:rsidRPr="00EF6D91" w:rsidRDefault="00C73665" w:rsidP="00EF6D91">
      <w:pPr>
        <w:ind w:left="828" w:right="671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y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use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f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po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ve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1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(R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I)</w:t>
      </w:r>
      <w:r w:rsidRPr="00EF6D91">
        <w:rPr>
          <w:rFonts w:asciiTheme="minorHAnsi" w:eastAsia="Century Schoolbook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cla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ana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ge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nt</w:t>
      </w:r>
      <w:r w:rsidRPr="00EF6D91">
        <w:rPr>
          <w:rFonts w:asciiTheme="minorHAnsi" w:eastAsia="Century Schoolbook" w:hAnsiTheme="minorHAnsi" w:cstheme="minorHAnsi"/>
          <w:spacing w:val="-1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st</w:t>
      </w:r>
      <w:r w:rsidRPr="00EF6D91">
        <w:rPr>
          <w:rFonts w:asciiTheme="minorHAnsi" w:eastAsia="Century Schoolbook" w:hAnsiTheme="minorHAnsi" w:cstheme="minorHAnsi"/>
          <w:spacing w:val="3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eg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3"/>
          <w:sz w:val="22"/>
          <w:szCs w:val="22"/>
        </w:rPr>
        <w:t>h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as</w:t>
      </w:r>
      <w:r w:rsidRPr="00EF6D91">
        <w:rPr>
          <w:rFonts w:asciiTheme="minorHAnsi" w:eastAsia="Century Schoolbook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pr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ove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my 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b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y</w:t>
      </w:r>
      <w:r w:rsidRPr="00EF6D91">
        <w:rPr>
          <w:rFonts w:asciiTheme="minorHAnsi" w:eastAsia="Century Schoolbook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effe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ct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ve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ly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main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 xml:space="preserve">a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afe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learning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v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nm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.</w:t>
      </w:r>
      <w:r w:rsidRPr="00EF6D91">
        <w:rPr>
          <w:rFonts w:asciiTheme="minorHAnsi" w:eastAsia="Century Schoolbook" w:hAnsiTheme="minorHAnsi" w:cstheme="minorHAnsi"/>
          <w:spacing w:val="4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behavi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rs</w:t>
      </w:r>
      <w:r w:rsidRPr="00EF6D91">
        <w:rPr>
          <w:rFonts w:asciiTheme="minorHAnsi" w:eastAsia="Century Schoolbook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and acad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mic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pe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fo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ance</w:t>
      </w:r>
      <w:r w:rsidRPr="00EF6D91">
        <w:rPr>
          <w:rFonts w:asciiTheme="minorHAnsi" w:eastAsia="Century Schoolbook" w:hAnsiTheme="minorHAnsi" w:cstheme="minorHAnsi"/>
          <w:spacing w:val="-1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w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k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ng</w:t>
      </w:r>
      <w:r w:rsidRPr="00EF6D91">
        <w:rPr>
          <w:rFonts w:asciiTheme="minorHAnsi" w:eastAsia="Century Schoolbook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f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b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v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.</w:t>
      </w:r>
      <w:r w:rsidRPr="00EF6D91">
        <w:rPr>
          <w:rFonts w:asciiTheme="minorHAnsi" w:eastAsia="Century Schoolbook" w:hAnsiTheme="minorHAnsi" w:cstheme="minorHAnsi"/>
          <w:spacing w:val="4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ad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es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6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and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epo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rt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 xml:space="preserve">d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he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in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fo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1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he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ap</w:t>
      </w:r>
      <w:r w:rsidRPr="00EF6D91">
        <w:rPr>
          <w:rFonts w:asciiTheme="minorHAnsi" w:eastAsia="Century Schoolbook" w:hAnsiTheme="minorHAnsi" w:cstheme="minorHAnsi"/>
          <w:spacing w:val="3"/>
          <w:sz w:val="22"/>
          <w:szCs w:val="22"/>
        </w:rPr>
        <w:t>p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op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ria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facul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y</w:t>
      </w:r>
      <w:r w:rsidRPr="00EF6D91">
        <w:rPr>
          <w:rFonts w:asciiTheme="minorHAnsi" w:eastAsia="Century Schoolbook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 xml:space="preserve">and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ppo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rt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ng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af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f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.</w:t>
      </w:r>
      <w:r w:rsidRPr="00EF6D91">
        <w:rPr>
          <w:rFonts w:asciiTheme="minorHAnsi" w:eastAsia="Century Schoolbook" w:hAnsiTheme="minorHAnsi" w:cstheme="minorHAnsi"/>
          <w:spacing w:val="5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afe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cl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4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is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v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al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o l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arnin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g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,</w:t>
      </w:r>
      <w:r w:rsidRPr="00EF6D91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nd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us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ng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he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lw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us</w:t>
      </w:r>
      <w:r w:rsidRPr="00EF6D91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princi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p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lp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ev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at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many</w:t>
      </w:r>
      <w:r w:rsidRPr="00EF6D91">
        <w:rPr>
          <w:rFonts w:asciiTheme="minorHAnsi" w:eastAsia="Century Schoolbook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id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ifi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by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 xml:space="preserve">RTI.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uring</w:t>
      </w:r>
      <w:r w:rsidRPr="00EF6D91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my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fi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ld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wo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rk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Lowe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ll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El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y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,</w:t>
      </w:r>
      <w:r w:rsidRPr="00EF6D91">
        <w:rPr>
          <w:rFonts w:asciiTheme="minorHAnsi" w:eastAsia="Century Schoolbook" w:hAnsiTheme="minorHAnsi" w:cstheme="minorHAnsi"/>
          <w:spacing w:val="-1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my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oope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ra</w:t>
      </w:r>
      <w:r w:rsidRPr="00EF6D91">
        <w:rPr>
          <w:rFonts w:asciiTheme="minorHAnsi" w:eastAsia="Century Schoolbook" w:hAnsiTheme="minorHAnsi" w:cstheme="minorHAnsi"/>
          <w:spacing w:val="5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ing</w:t>
      </w:r>
      <w:r w:rsidRPr="00EF6D91">
        <w:rPr>
          <w:rFonts w:asciiTheme="minorHAnsi" w:eastAsia="Century Schoolbook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ach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p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ov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id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v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b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 xml:space="preserve">le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g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uida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ce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w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im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p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ing</w:t>
      </w:r>
      <w:r w:rsidRPr="00EF6D91">
        <w:rPr>
          <w:rFonts w:asciiTheme="minorHAnsi" w:eastAsia="Century Schoolbook" w:hAnsiTheme="minorHAnsi" w:cstheme="minorHAnsi"/>
          <w:spacing w:val="-1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ana</w:t>
      </w:r>
      <w:r w:rsidRPr="00EF6D91">
        <w:rPr>
          <w:rFonts w:asciiTheme="minorHAnsi" w:eastAsia="Century Schoolbook" w:hAnsiTheme="minorHAnsi" w:cstheme="minorHAnsi"/>
          <w:spacing w:val="3"/>
          <w:sz w:val="22"/>
          <w:szCs w:val="22"/>
        </w:rPr>
        <w:t>g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nt</w:t>
      </w:r>
      <w:r w:rsidRPr="00EF6D91">
        <w:rPr>
          <w:rFonts w:asciiTheme="minorHAnsi" w:eastAsia="Century Schoolbook" w:hAnsiTheme="minorHAnsi" w:cstheme="minorHAnsi"/>
          <w:spacing w:val="-1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h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q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.</w:t>
      </w:r>
      <w:r w:rsidRPr="00EF6D91">
        <w:rPr>
          <w:rFonts w:asciiTheme="minorHAnsi" w:eastAsia="Century Schoolbook" w:hAnsiTheme="minorHAnsi" w:cstheme="minorHAnsi"/>
          <w:spacing w:val="-1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eg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ul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 xml:space="preserve">rly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p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y</w:t>
      </w:r>
      <w:r w:rsidRPr="00EF6D91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ov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and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og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ic</w:t>
      </w:r>
      <w:r w:rsidRPr="00EF6D91">
        <w:rPr>
          <w:rFonts w:asciiTheme="minorHAnsi" w:eastAsia="Century Schoolbook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h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q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1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3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ag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.</w:t>
      </w:r>
      <w:r w:rsidRPr="00EF6D91">
        <w:rPr>
          <w:rFonts w:asciiTheme="minorHAnsi" w:eastAsia="Century Schoolbook" w:hAnsiTheme="minorHAnsi" w:cstheme="minorHAnsi"/>
          <w:spacing w:val="4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rt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ng</w:t>
      </w:r>
      <w:r w:rsidRPr="00EF6D91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y</w:t>
      </w:r>
      <w:r w:rsidRPr="00EF6D91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in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 c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urt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us</w:t>
      </w:r>
      <w:r w:rsidRPr="00EF6D91">
        <w:rPr>
          <w:rFonts w:asciiTheme="minorHAnsi" w:eastAsia="Century Schoolbook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mann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and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p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ing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hoo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w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6"/>
          <w:sz w:val="22"/>
          <w:szCs w:val="22"/>
        </w:rPr>
        <w:t>k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po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b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y</w:t>
      </w:r>
      <w:r w:rsidRPr="00EF6D91">
        <w:rPr>
          <w:rFonts w:asciiTheme="minorHAnsi" w:eastAsia="Century Schoolbook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f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th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ir mi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b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havi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rs</w:t>
      </w:r>
      <w:r w:rsidRPr="00EF6D91">
        <w:rPr>
          <w:rFonts w:asciiTheme="minorHAnsi" w:eastAsia="Century Schoolbook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has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pr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ove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an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effe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ct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v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w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he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managing</w:t>
      </w:r>
      <w:r w:rsidRPr="00EF6D91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cl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m.</w:t>
      </w:r>
    </w:p>
    <w:p w14:paraId="1A6566CC" w14:textId="77777777" w:rsidR="00BB1A0B" w:rsidRPr="00EF6D91" w:rsidRDefault="00BB1A0B" w:rsidP="00EF6D91">
      <w:pPr>
        <w:rPr>
          <w:rFonts w:asciiTheme="minorHAnsi" w:hAnsiTheme="minorHAnsi" w:cstheme="minorHAnsi"/>
          <w:sz w:val="22"/>
          <w:szCs w:val="22"/>
        </w:rPr>
      </w:pPr>
    </w:p>
    <w:p w14:paraId="3F254E1E" w14:textId="77777777" w:rsidR="00BB1A0B" w:rsidRPr="00EF6D91" w:rsidRDefault="00C73665" w:rsidP="00EF6D91">
      <w:pPr>
        <w:ind w:left="828" w:right="499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he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ncl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ria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p</w:t>
      </w:r>
      <w:r w:rsidRPr="00EF6D91">
        <w:rPr>
          <w:rFonts w:asciiTheme="minorHAnsi" w:eastAsia="Century Schoolbook" w:hAnsiTheme="minorHAnsi" w:cstheme="minorHAnsi"/>
          <w:spacing w:val="3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ov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ide</w:t>
      </w:r>
      <w:r w:rsidRPr="00EF6D91">
        <w:rPr>
          <w:rFonts w:asciiTheme="minorHAnsi" w:eastAsia="Century Schoolbook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an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ove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v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w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f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my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>b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ackg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ro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und</w:t>
      </w:r>
      <w:r w:rsidRPr="00EF6D91">
        <w:rPr>
          <w:rFonts w:asciiTheme="minorHAnsi" w:eastAsia="Century Schoolbook" w:hAnsiTheme="minorHAnsi" w:cstheme="minorHAnsi"/>
          <w:spacing w:val="-1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and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qual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f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.</w:t>
      </w:r>
      <w:r w:rsidRPr="00EF6D91">
        <w:rPr>
          <w:rFonts w:asciiTheme="minorHAnsi" w:eastAsia="Century Schoolbook" w:hAnsiTheme="minorHAnsi" w:cstheme="minorHAnsi"/>
          <w:spacing w:val="4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wo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uld ap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p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cia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-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he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oppo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rtu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y</w:t>
      </w:r>
      <w:r w:rsidRPr="00EF6D91">
        <w:rPr>
          <w:rFonts w:asciiTheme="minorHAnsi" w:eastAsia="Century Schoolbook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w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</w:t>
      </w:r>
      <w:r w:rsidRPr="00EF6D91">
        <w:rPr>
          <w:rFonts w:asciiTheme="minorHAnsi" w:eastAsia="Century Schoolbook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yo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exp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in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my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qu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f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ic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6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ns</w:t>
      </w:r>
      <w:r w:rsidRPr="00EF6D91">
        <w:rPr>
          <w:rFonts w:asciiTheme="minorHAnsi" w:eastAsia="Century Schoolbook" w:hAnsiTheme="minorHAnsi" w:cstheme="minorHAnsi"/>
          <w:spacing w:val="-14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and h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w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 xml:space="preserve">can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lastRenderedPageBreak/>
        <w:t>c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ribute</w:t>
      </w:r>
      <w:r w:rsidRPr="00EF6D91">
        <w:rPr>
          <w:rFonts w:asciiTheme="minorHAnsi" w:eastAsia="Century Schoolbook" w:hAnsiTheme="minorHAnsi" w:cstheme="minorHAnsi"/>
          <w:spacing w:val="-8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He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lga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El</w:t>
      </w:r>
      <w:r w:rsidRPr="00EF6D91">
        <w:rPr>
          <w:rFonts w:asciiTheme="minorHAnsi" w:eastAsia="Century Schoolbook" w:hAnsiTheme="minorHAnsi" w:cstheme="minorHAnsi"/>
          <w:spacing w:val="3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ary</w:t>
      </w:r>
      <w:r w:rsidRPr="00EF6D91">
        <w:rPr>
          <w:rFonts w:asciiTheme="minorHAnsi" w:eastAsia="Century Schoolbook" w:hAnsiTheme="minorHAnsi" w:cstheme="minorHAnsi"/>
          <w:spacing w:val="-10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hoo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Di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rict.</w:t>
      </w:r>
      <w:r w:rsidRPr="00EF6D91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can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be</w:t>
      </w:r>
      <w:r w:rsidRPr="00EF6D91">
        <w:rPr>
          <w:rFonts w:asciiTheme="minorHAnsi" w:eastAsia="Century Schoolbook" w:hAnsiTheme="minorHAnsi" w:cstheme="minorHAnsi"/>
          <w:spacing w:val="-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ly</w:t>
      </w:r>
      <w:r w:rsidRPr="00EF6D91">
        <w:rPr>
          <w:rFonts w:asciiTheme="minorHAnsi" w:eastAsia="Century Schoolbook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ach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d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at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4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0</w:t>
      </w:r>
      <w:r w:rsidRPr="00EF6D91">
        <w:rPr>
          <w:rFonts w:asciiTheme="minorHAnsi" w:eastAsia="Century Schoolbook" w:hAnsiTheme="minorHAnsi" w:cstheme="minorHAnsi"/>
          <w:spacing w:val="6"/>
          <w:sz w:val="22"/>
          <w:szCs w:val="22"/>
        </w:rPr>
        <w:t>6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-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5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6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7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-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1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2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3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4</w:t>
      </w:r>
      <w:r w:rsidRPr="00EF6D91">
        <w:rPr>
          <w:rFonts w:asciiTheme="minorHAnsi" w:eastAsia="Century Schoolbook" w:hAnsiTheme="minorHAnsi" w:cstheme="minorHAnsi"/>
          <w:spacing w:val="-12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 xml:space="preserve">or </w:t>
      </w:r>
      <w:r w:rsidRPr="00EF6D91">
        <w:rPr>
          <w:rFonts w:asciiTheme="minorHAnsi" w:eastAsia="Century Schoolbook" w:hAnsiTheme="minorHAnsi" w:cstheme="minorHAnsi"/>
          <w:w w:val="99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pacing w:val="-1"/>
          <w:w w:val="99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w w:val="99"/>
          <w:sz w:val="22"/>
          <w:szCs w:val="22"/>
        </w:rPr>
        <w:t>ici</w:t>
      </w:r>
      <w:r w:rsidRPr="00EF6D91">
        <w:rPr>
          <w:rFonts w:asciiTheme="minorHAnsi" w:eastAsia="Century Schoolbook" w:hAnsiTheme="minorHAnsi" w:cstheme="minorHAnsi"/>
          <w:spacing w:val="2"/>
          <w:w w:val="99"/>
          <w:sz w:val="22"/>
          <w:szCs w:val="22"/>
        </w:rPr>
        <w:t>a</w:t>
      </w:r>
      <w:hyperlink r:id="rId14">
        <w:r w:rsidRPr="00EF6D91">
          <w:rPr>
            <w:rFonts w:asciiTheme="minorHAnsi" w:eastAsia="Century Schoolbook" w:hAnsiTheme="minorHAnsi" w:cstheme="minorHAnsi"/>
            <w:w w:val="99"/>
            <w:sz w:val="22"/>
            <w:szCs w:val="22"/>
          </w:rPr>
          <w:t>.d</w:t>
        </w:r>
        <w:r w:rsidRPr="00EF6D91">
          <w:rPr>
            <w:rFonts w:asciiTheme="minorHAnsi" w:eastAsia="Century Schoolbook" w:hAnsiTheme="minorHAnsi" w:cstheme="minorHAnsi"/>
            <w:spacing w:val="1"/>
            <w:w w:val="99"/>
            <w:sz w:val="22"/>
            <w:szCs w:val="22"/>
          </w:rPr>
          <w:t>o</w:t>
        </w:r>
        <w:r w:rsidRPr="00EF6D91">
          <w:rPr>
            <w:rFonts w:asciiTheme="minorHAnsi" w:eastAsia="Century Schoolbook" w:hAnsiTheme="minorHAnsi" w:cstheme="minorHAnsi"/>
            <w:w w:val="99"/>
            <w:sz w:val="22"/>
            <w:szCs w:val="22"/>
          </w:rPr>
          <w:t>u</w:t>
        </w:r>
        <w:r w:rsidRPr="00EF6D91">
          <w:rPr>
            <w:rFonts w:asciiTheme="minorHAnsi" w:eastAsia="Century Schoolbook" w:hAnsiTheme="minorHAnsi" w:cstheme="minorHAnsi"/>
            <w:spacing w:val="1"/>
            <w:w w:val="99"/>
            <w:sz w:val="22"/>
            <w:szCs w:val="22"/>
          </w:rPr>
          <w:t>g</w:t>
        </w:r>
        <w:r w:rsidRPr="00EF6D91">
          <w:rPr>
            <w:rFonts w:asciiTheme="minorHAnsi" w:eastAsia="Century Schoolbook" w:hAnsiTheme="minorHAnsi" w:cstheme="minorHAnsi"/>
            <w:w w:val="99"/>
            <w:sz w:val="22"/>
            <w:szCs w:val="22"/>
          </w:rPr>
          <w:t>l</w:t>
        </w:r>
        <w:r w:rsidRPr="00EF6D91">
          <w:rPr>
            <w:rFonts w:asciiTheme="minorHAnsi" w:eastAsia="Century Schoolbook" w:hAnsiTheme="minorHAnsi" w:cstheme="minorHAnsi"/>
            <w:spacing w:val="-1"/>
            <w:w w:val="99"/>
            <w:sz w:val="22"/>
            <w:szCs w:val="22"/>
          </w:rPr>
          <w:t>as</w:t>
        </w:r>
        <w:r w:rsidRPr="00EF6D91">
          <w:rPr>
            <w:rFonts w:asciiTheme="minorHAnsi" w:eastAsia="Century Schoolbook" w:hAnsiTheme="minorHAnsi" w:cstheme="minorHAnsi"/>
            <w:w w:val="99"/>
            <w:sz w:val="22"/>
            <w:szCs w:val="22"/>
          </w:rPr>
          <w:t>@u</w:t>
        </w:r>
        <w:r w:rsidRPr="00EF6D91">
          <w:rPr>
            <w:rFonts w:asciiTheme="minorHAnsi" w:eastAsia="Century Schoolbook" w:hAnsiTheme="minorHAnsi" w:cstheme="minorHAnsi"/>
            <w:spacing w:val="1"/>
            <w:w w:val="99"/>
            <w:sz w:val="22"/>
            <w:szCs w:val="22"/>
          </w:rPr>
          <w:t>mo</w:t>
        </w:r>
        <w:r w:rsidRPr="00EF6D91">
          <w:rPr>
            <w:rFonts w:asciiTheme="minorHAnsi" w:eastAsia="Century Schoolbook" w:hAnsiTheme="minorHAnsi" w:cstheme="minorHAnsi"/>
            <w:w w:val="99"/>
            <w:sz w:val="22"/>
            <w:szCs w:val="22"/>
          </w:rPr>
          <w:t>n</w:t>
        </w:r>
        <w:r w:rsidRPr="00EF6D91">
          <w:rPr>
            <w:rFonts w:asciiTheme="minorHAnsi" w:eastAsia="Century Schoolbook" w:hAnsiTheme="minorHAnsi" w:cstheme="minorHAnsi"/>
            <w:spacing w:val="2"/>
            <w:w w:val="99"/>
            <w:sz w:val="22"/>
            <w:szCs w:val="22"/>
          </w:rPr>
          <w:t>t</w:t>
        </w:r>
        <w:r w:rsidRPr="00EF6D91">
          <w:rPr>
            <w:rFonts w:asciiTheme="minorHAnsi" w:eastAsia="Century Schoolbook" w:hAnsiTheme="minorHAnsi" w:cstheme="minorHAnsi"/>
            <w:w w:val="99"/>
            <w:sz w:val="22"/>
            <w:szCs w:val="22"/>
          </w:rPr>
          <w:t>ana</w:t>
        </w:r>
        <w:r w:rsidRPr="00EF6D91">
          <w:rPr>
            <w:rFonts w:asciiTheme="minorHAnsi" w:eastAsia="Century Schoolbook" w:hAnsiTheme="minorHAnsi" w:cstheme="minorHAnsi"/>
            <w:spacing w:val="2"/>
            <w:w w:val="99"/>
            <w:sz w:val="22"/>
            <w:szCs w:val="22"/>
          </w:rPr>
          <w:t>.</w:t>
        </w:r>
        <w:r w:rsidRPr="00EF6D91">
          <w:rPr>
            <w:rFonts w:asciiTheme="minorHAnsi" w:eastAsia="Century Schoolbook" w:hAnsiTheme="minorHAnsi" w:cstheme="minorHAnsi"/>
            <w:spacing w:val="1"/>
            <w:w w:val="99"/>
            <w:sz w:val="22"/>
            <w:szCs w:val="22"/>
          </w:rPr>
          <w:t>ed</w:t>
        </w:r>
        <w:r w:rsidRPr="00EF6D91">
          <w:rPr>
            <w:rFonts w:asciiTheme="minorHAnsi" w:eastAsia="Century Schoolbook" w:hAnsiTheme="minorHAnsi" w:cstheme="minorHAnsi"/>
            <w:w w:val="99"/>
            <w:sz w:val="22"/>
            <w:szCs w:val="22"/>
          </w:rPr>
          <w:t>u.</w:t>
        </w:r>
      </w:hyperlink>
      <w:r w:rsidRPr="00EF6D91">
        <w:rPr>
          <w:rFonts w:asciiTheme="minorHAnsi" w:eastAsia="Century Schoolbook" w:hAnsiTheme="minorHAnsi" w:cstheme="minorHAnsi"/>
          <w:spacing w:val="1"/>
          <w:w w:val="99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k</w:t>
      </w:r>
      <w:r w:rsidRPr="00EF6D91">
        <w:rPr>
          <w:rFonts w:asciiTheme="minorHAnsi" w:eastAsia="Century Schoolbook" w:hAnsiTheme="minorHAnsi" w:cstheme="minorHAnsi"/>
          <w:spacing w:val="-5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fo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w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ard</w:t>
      </w:r>
      <w:r w:rsidRPr="00EF6D91">
        <w:rPr>
          <w:rFonts w:asciiTheme="minorHAnsi" w:eastAsia="Century Schoolbook" w:hAnsiTheme="minorHAnsi" w:cstheme="minorHAnsi"/>
          <w:spacing w:val="-7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t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h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aring</w:t>
      </w:r>
      <w:r w:rsidRPr="00EF6D91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fr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m</w:t>
      </w:r>
      <w:r w:rsidRPr="00EF6D91">
        <w:rPr>
          <w:rFonts w:asciiTheme="minorHAnsi" w:eastAsia="Century Schoolbook" w:hAnsiTheme="minorHAnsi" w:cstheme="minorHAnsi"/>
          <w:spacing w:val="-4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yo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pacing w:val="-3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oo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n.</w:t>
      </w:r>
    </w:p>
    <w:p w14:paraId="15329C9C" w14:textId="77777777" w:rsidR="00BB1A0B" w:rsidRPr="00EF6D91" w:rsidRDefault="00BB1A0B" w:rsidP="00EF6D91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51AEB9A1" w14:textId="77777777" w:rsidR="00BB1A0B" w:rsidRPr="00EF6D91" w:rsidRDefault="00C73665" w:rsidP="00EF6D91">
      <w:pPr>
        <w:ind w:left="828" w:right="7757"/>
        <w:rPr>
          <w:rFonts w:asciiTheme="minorHAnsi" w:eastAsia="Century Schoolbook" w:hAnsiTheme="minorHAnsi" w:cstheme="minorHAnsi"/>
          <w:sz w:val="22"/>
          <w:szCs w:val="22"/>
        </w:rPr>
      </w:pPr>
      <w:r w:rsidRPr="00EF6D91">
        <w:rPr>
          <w:rFonts w:asciiTheme="minorHAnsi" w:eastAsia="Century Schoolbook" w:hAnsiTheme="minorHAnsi" w:cstheme="minorHAnsi"/>
          <w:spacing w:val="-1"/>
          <w:sz w:val="22"/>
          <w:szCs w:val="22"/>
        </w:rPr>
        <w:t>S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inc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r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e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ly, Alicia</w:t>
      </w:r>
      <w:r w:rsidRPr="00EF6D91">
        <w:rPr>
          <w:rFonts w:asciiTheme="minorHAnsi" w:eastAsia="Century Schoolbook" w:hAnsiTheme="minorHAnsi" w:cstheme="minorHAnsi"/>
          <w:spacing w:val="-6"/>
          <w:sz w:val="22"/>
          <w:szCs w:val="22"/>
        </w:rPr>
        <w:t xml:space="preserve"> 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Do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u</w:t>
      </w:r>
      <w:r w:rsidRPr="00EF6D91">
        <w:rPr>
          <w:rFonts w:asciiTheme="minorHAnsi" w:eastAsia="Century Schoolbook" w:hAnsiTheme="minorHAnsi" w:cstheme="minorHAnsi"/>
          <w:spacing w:val="1"/>
          <w:sz w:val="22"/>
          <w:szCs w:val="22"/>
        </w:rPr>
        <w:t>g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l</w:t>
      </w:r>
      <w:r w:rsidRPr="00EF6D91">
        <w:rPr>
          <w:rFonts w:asciiTheme="minorHAnsi" w:eastAsia="Century Schoolbook" w:hAnsiTheme="minorHAnsi" w:cstheme="minorHAnsi"/>
          <w:spacing w:val="2"/>
          <w:sz w:val="22"/>
          <w:szCs w:val="22"/>
        </w:rPr>
        <w:t>a</w:t>
      </w:r>
      <w:r w:rsidRPr="00EF6D91">
        <w:rPr>
          <w:rFonts w:asciiTheme="minorHAnsi" w:eastAsia="Century Schoolbook" w:hAnsiTheme="minorHAnsi" w:cstheme="minorHAnsi"/>
          <w:sz w:val="22"/>
          <w:szCs w:val="22"/>
        </w:rPr>
        <w:t>s</w:t>
      </w:r>
    </w:p>
    <w:sectPr w:rsidR="00BB1A0B" w:rsidRPr="00EF6D91">
      <w:footerReference w:type="default" r:id="rId15"/>
      <w:pgSz w:w="12240" w:h="15840"/>
      <w:pgMar w:top="1020" w:right="1300" w:bottom="280" w:left="980" w:header="0" w:footer="11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A8BF7" w14:textId="77777777" w:rsidR="00C73665" w:rsidRDefault="00C73665">
      <w:r>
        <w:separator/>
      </w:r>
    </w:p>
  </w:endnote>
  <w:endnote w:type="continuationSeparator" w:id="0">
    <w:p w14:paraId="67B3CDD7" w14:textId="77777777" w:rsidR="00C73665" w:rsidRDefault="00C73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5060D" w14:textId="77777777" w:rsidR="00BB1A0B" w:rsidRDefault="00C73665">
    <w:pPr>
      <w:spacing w:line="200" w:lineRule="exact"/>
    </w:pPr>
    <w:r>
      <w:pict w14:anchorId="69BBFC24">
        <v:shapetype id="_x0000_t202" coordsize="21600,21600" o:spt="202" path="m,l,21600r21600,l21600,xe">
          <v:stroke joinstyle="miter"/>
          <v:path gradientshapeok="t" o:connecttype="rect"/>
        </v:shapetype>
        <v:shape id="_x0000_s2069" type="#_x0000_t202" style="position:absolute;margin-left:301.3pt;margin-top:721.2pt;width:9.55pt;height:11.95pt;z-index:-251667968;mso-position-horizontal-relative:page;mso-position-vertical-relative:page" filled="f" stroked="f">
          <v:textbox inset="0,0,0,0">
            <w:txbxContent>
              <w:p w14:paraId="178D46AD" w14:textId="77777777" w:rsidR="00BB1A0B" w:rsidRDefault="00C73665">
                <w:pPr>
                  <w:spacing w:line="220" w:lineRule="exact"/>
                  <w:ind w:left="40"/>
                  <w:rPr>
                    <w:rFonts w:ascii="Arial" w:eastAsia="Arial" w:hAnsi="Arial" w:cs="Arial"/>
                  </w:rPr>
                </w:pPr>
                <w:r>
                  <w:fldChar w:fldCharType="begin"/>
                </w:r>
                <w:r>
                  <w:rPr>
                    <w:rFonts w:ascii="Arial" w:eastAsia="Arial" w:hAnsi="Arial" w:cs="Arial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 w14:anchorId="6BC4EBA9">
        <v:shape id="_x0000_s2068" type="#_x0000_t202" style="position:absolute;margin-left:369.65pt;margin-top:725.85pt;width:98pt;height:21.3pt;z-index:-251666944;mso-position-horizontal-relative:page;mso-position-vertical-relative:page" filled="f" stroked="f">
          <v:textbox inset="0,0,0,0">
            <w:txbxContent>
              <w:p w14:paraId="39A36A81" w14:textId="77777777" w:rsidR="00BB1A0B" w:rsidRDefault="00C73665">
                <w:pPr>
                  <w:spacing w:before="1" w:line="200" w:lineRule="exact"/>
                  <w:ind w:left="20" w:right="-11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Lo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ma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s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so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n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C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en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t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r</w:t>
                </w:r>
                <w:r>
                  <w:rPr>
                    <w:rFonts w:ascii="Arial" w:eastAsia="Arial" w:hAnsi="Arial" w:cs="Arial"/>
                    <w:spacing w:val="-2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spacing w:val="-2"/>
                    <w:sz w:val="18"/>
                    <w:szCs w:val="18"/>
                  </w:rPr>
                  <w:t>5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4</w:t>
                </w:r>
                <w:hyperlink r:id="rId1"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 w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w</w:t>
                  </w:r>
                  <w:r>
                    <w:rPr>
                      <w:rFonts w:ascii="Arial" w:eastAsia="Arial" w:hAnsi="Arial" w:cs="Arial"/>
                      <w:spacing w:val="-3"/>
                      <w:sz w:val="18"/>
                      <w:szCs w:val="18"/>
                    </w:rPr>
                    <w:t>w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um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t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.edu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/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c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a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r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ee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r</w:t>
                  </w:r>
                </w:hyperlink>
              </w:p>
            </w:txbxContent>
          </v:textbox>
          <w10:wrap anchorx="page" anchory="page"/>
        </v:shape>
      </w:pict>
    </w:r>
    <w:r>
      <w:pict w14:anchorId="7C919286">
        <v:shape id="_x0000_s2067" type="#_x0000_t202" style="position:absolute;margin-left:479.1pt;margin-top:725.85pt;width:63.65pt;height:21.3pt;z-index:-251665920;mso-position-horizontal-relative:page;mso-position-vertical-relative:page" filled="f" stroked="f">
          <v:textbox inset="0,0,0,0">
            <w:txbxContent>
              <w:p w14:paraId="38CCA01B" w14:textId="77777777" w:rsidR="00BB1A0B" w:rsidRDefault="00C73665">
                <w:pPr>
                  <w:spacing w:line="200" w:lineRule="exact"/>
                  <w:ind w:left="-14" w:right="-13"/>
                  <w:jc w:val="center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sz w:val="18"/>
                    <w:szCs w:val="18"/>
                  </w:rPr>
                  <w:t>(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406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)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2"/>
                    <w:sz w:val="18"/>
                    <w:szCs w:val="18"/>
                  </w:rPr>
                  <w:t>2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43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-</w:t>
                </w:r>
                <w:r>
                  <w:rPr>
                    <w:rFonts w:ascii="Arial" w:eastAsia="Arial" w:hAnsi="Arial" w:cs="Arial"/>
                    <w:spacing w:val="-2"/>
                    <w:sz w:val="18"/>
                    <w:szCs w:val="18"/>
                  </w:rPr>
                  <w:t>2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02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2</w:t>
                </w:r>
              </w:p>
              <w:p w14:paraId="1D270C78" w14:textId="77777777" w:rsidR="00BB1A0B" w:rsidRDefault="00C73665">
                <w:pPr>
                  <w:spacing w:line="200" w:lineRule="exact"/>
                  <w:ind w:left="166" w:right="-13"/>
                  <w:jc w:val="center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sz w:val="18"/>
                    <w:szCs w:val="18"/>
                  </w:rPr>
                  <w:t>Re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v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ise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d</w:t>
                </w:r>
                <w:r>
                  <w:rPr>
                    <w:rFonts w:ascii="Arial" w:eastAsia="Arial" w:hAnsi="Arial" w:cs="Arial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2"/>
                    <w:sz w:val="18"/>
                    <w:szCs w:val="18"/>
                  </w:rPr>
                  <w:t>4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/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23A42" w14:textId="77777777" w:rsidR="00BB1A0B" w:rsidRDefault="00C73665">
    <w:pPr>
      <w:spacing w:line="200" w:lineRule="exact"/>
    </w:pPr>
    <w:r>
      <w:pict w14:anchorId="77AF20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6" type="#_x0000_t75" style="position:absolute;margin-left:47.4pt;margin-top:710.9pt;width:129.6pt;height:64.8pt;z-index:-251664896;mso-position-horizontal-relative:page;mso-position-vertical-relative:page">
          <v:imagedata r:id="rId1" o:title=""/>
          <w10:wrap anchorx="page" anchory="page"/>
        </v:shape>
      </w:pict>
    </w:r>
    <w:r>
      <w:pict w14:anchorId="148592BF">
        <v:group id="_x0000_s2064" style="position:absolute;margin-left:363pt;margin-top:721.7pt;width:189pt;height:31.8pt;z-index:-251663872;mso-position-horizontal-relative:page;mso-position-vertical-relative:page" coordorigin="7260,14434" coordsize="3780,636">
          <v:shape id="_x0000_s2065" style="position:absolute;left:7260;top:14434;width:3780;height:636" coordorigin="7260,14434" coordsize="3780,636" path="m7260,15070r3780,l11040,14434r-3780,l7260,15070xe" filled="f" strokeweight=".72pt">
            <v:path arrowok="t"/>
          </v:shape>
          <w10:wrap anchorx="page" anchory="page"/>
        </v:group>
      </w:pict>
    </w:r>
    <w:r>
      <w:pict w14:anchorId="635B73A4"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302.3pt;margin-top:721.2pt;width:7.55pt;height:11.95pt;z-index:-251662848;mso-position-horizontal-relative:page;mso-position-vertical-relative:page" filled="f" stroked="f">
          <v:textbox inset="0,0,0,0">
            <w:txbxContent>
              <w:p w14:paraId="30852E43" w14:textId="77777777" w:rsidR="00BB1A0B" w:rsidRDefault="00C73665">
                <w:pPr>
                  <w:spacing w:line="220" w:lineRule="exact"/>
                  <w:ind w:left="20" w:right="-30"/>
                  <w:rPr>
                    <w:rFonts w:ascii="Arial" w:eastAsia="Arial" w:hAnsi="Arial" w:cs="Arial"/>
                  </w:rPr>
                </w:pPr>
                <w:r>
                  <w:rPr>
                    <w:rFonts w:ascii="Arial" w:eastAsia="Arial" w:hAnsi="Arial" w:cs="Arial"/>
                  </w:rPr>
                  <w:t>3</w:t>
                </w:r>
              </w:p>
            </w:txbxContent>
          </v:textbox>
          <w10:wrap anchorx="page" anchory="page"/>
        </v:shape>
      </w:pict>
    </w:r>
    <w:r>
      <w:pict w14:anchorId="467034A4">
        <v:shape id="_x0000_s2062" type="#_x0000_t202" style="position:absolute;margin-left:369.65pt;margin-top:725.85pt;width:98pt;height:21.3pt;z-index:-251661824;mso-position-horizontal-relative:page;mso-position-vertical-relative:page" filled="f" stroked="f">
          <v:textbox inset="0,0,0,0">
            <w:txbxContent>
              <w:p w14:paraId="136243CE" w14:textId="77777777" w:rsidR="00BB1A0B" w:rsidRDefault="00C73665">
                <w:pPr>
                  <w:spacing w:before="1" w:line="200" w:lineRule="exact"/>
                  <w:ind w:left="20" w:right="-11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Lo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ma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s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so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n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C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en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t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r</w:t>
                </w:r>
                <w:r>
                  <w:rPr>
                    <w:rFonts w:ascii="Arial" w:eastAsia="Arial" w:hAnsi="Arial" w:cs="Arial"/>
                    <w:spacing w:val="-2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spacing w:val="-2"/>
                    <w:sz w:val="18"/>
                    <w:szCs w:val="18"/>
                  </w:rPr>
                  <w:t>5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4</w:t>
                </w:r>
                <w:hyperlink r:id="rId2"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 w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w</w:t>
                  </w:r>
                  <w:r>
                    <w:rPr>
                      <w:rFonts w:ascii="Arial" w:eastAsia="Arial" w:hAnsi="Arial" w:cs="Arial"/>
                      <w:spacing w:val="-3"/>
                      <w:sz w:val="18"/>
                      <w:szCs w:val="18"/>
                    </w:rPr>
                    <w:t>w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um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t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.edu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/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c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a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r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ee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r</w:t>
                  </w:r>
                </w:hyperlink>
              </w:p>
            </w:txbxContent>
          </v:textbox>
          <w10:wrap anchorx="page" anchory="page"/>
        </v:shape>
      </w:pict>
    </w:r>
    <w:r>
      <w:pict w14:anchorId="59A05E27">
        <v:shape id="_x0000_s2061" type="#_x0000_t202" style="position:absolute;margin-left:479.1pt;margin-top:725.85pt;width:63.65pt;height:21.3pt;z-index:-251660800;mso-position-horizontal-relative:page;mso-position-vertical-relative:page" filled="f" stroked="f">
          <v:textbox inset="0,0,0,0">
            <w:txbxContent>
              <w:p w14:paraId="30D7D1E1" w14:textId="77777777" w:rsidR="00BB1A0B" w:rsidRDefault="00C73665">
                <w:pPr>
                  <w:spacing w:line="200" w:lineRule="exact"/>
                  <w:ind w:left="-14" w:right="-13"/>
                  <w:jc w:val="center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sz w:val="18"/>
                    <w:szCs w:val="18"/>
                  </w:rPr>
                  <w:t>(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406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)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2"/>
                    <w:sz w:val="18"/>
                    <w:szCs w:val="18"/>
                  </w:rPr>
                  <w:t>2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43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-</w:t>
                </w:r>
                <w:r>
                  <w:rPr>
                    <w:rFonts w:ascii="Arial" w:eastAsia="Arial" w:hAnsi="Arial" w:cs="Arial"/>
                    <w:spacing w:val="-2"/>
                    <w:sz w:val="18"/>
                    <w:szCs w:val="18"/>
                  </w:rPr>
                  <w:t>2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02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2</w:t>
                </w:r>
              </w:p>
              <w:p w14:paraId="629B853E" w14:textId="77777777" w:rsidR="00BB1A0B" w:rsidRDefault="00C73665">
                <w:pPr>
                  <w:spacing w:line="200" w:lineRule="exact"/>
                  <w:ind w:left="166" w:right="-13"/>
                  <w:jc w:val="center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sz w:val="18"/>
                    <w:szCs w:val="18"/>
                  </w:rPr>
                  <w:t>Re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v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ise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d</w:t>
                </w:r>
                <w:r>
                  <w:rPr>
                    <w:rFonts w:ascii="Arial" w:eastAsia="Arial" w:hAnsi="Arial" w:cs="Arial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2"/>
                    <w:sz w:val="18"/>
                    <w:szCs w:val="18"/>
                  </w:rPr>
                  <w:t>4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/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7B2FA" w14:textId="77777777" w:rsidR="00BB1A0B" w:rsidRDefault="00C73665">
    <w:pPr>
      <w:spacing w:line="200" w:lineRule="exact"/>
    </w:pPr>
    <w:r>
      <w:pict w14:anchorId="7848F18E"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302.3pt;margin-top:721.2pt;width:7.55pt;height:11.95pt;z-index:-251659776;mso-position-horizontal-relative:page;mso-position-vertical-relative:page" filled="f" stroked="f">
          <v:textbox inset="0,0,0,0">
            <w:txbxContent>
              <w:p w14:paraId="39450359" w14:textId="77777777" w:rsidR="00BB1A0B" w:rsidRDefault="00C73665">
                <w:pPr>
                  <w:spacing w:line="220" w:lineRule="exact"/>
                  <w:ind w:left="20" w:right="-30"/>
                  <w:rPr>
                    <w:rFonts w:ascii="Arial" w:eastAsia="Arial" w:hAnsi="Arial" w:cs="Arial"/>
                  </w:rPr>
                </w:pPr>
                <w:r>
                  <w:rPr>
                    <w:rFonts w:ascii="Arial" w:eastAsia="Arial" w:hAnsi="Arial" w:cs="Arial"/>
                  </w:rPr>
                  <w:t>4</w:t>
                </w:r>
              </w:p>
            </w:txbxContent>
          </v:textbox>
          <w10:wrap anchorx="page" anchory="page"/>
        </v:shape>
      </w:pict>
    </w:r>
    <w:r>
      <w:pict w14:anchorId="2167CA4D">
        <v:shape id="_x0000_s2059" type="#_x0000_t202" style="position:absolute;margin-left:369.65pt;margin-top:725.85pt;width:98pt;height:21.3pt;z-index:-251658752;mso-position-horizontal-relative:page;mso-position-vertical-relative:page" filled="f" stroked="f">
          <v:textbox inset="0,0,0,0">
            <w:txbxContent>
              <w:p w14:paraId="7B9F285E" w14:textId="77777777" w:rsidR="00BB1A0B" w:rsidRDefault="00C73665">
                <w:pPr>
                  <w:spacing w:before="1" w:line="200" w:lineRule="exact"/>
                  <w:ind w:left="20" w:right="-11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Lo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ma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s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so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n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C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en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t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r</w:t>
                </w:r>
                <w:r>
                  <w:rPr>
                    <w:rFonts w:ascii="Arial" w:eastAsia="Arial" w:hAnsi="Arial" w:cs="Arial"/>
                    <w:spacing w:val="-2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spacing w:val="-2"/>
                    <w:sz w:val="18"/>
                    <w:szCs w:val="18"/>
                  </w:rPr>
                  <w:t>5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4</w:t>
                </w:r>
                <w:hyperlink r:id="rId1"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 w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w</w:t>
                  </w:r>
                  <w:r>
                    <w:rPr>
                      <w:rFonts w:ascii="Arial" w:eastAsia="Arial" w:hAnsi="Arial" w:cs="Arial"/>
                      <w:spacing w:val="-3"/>
                      <w:sz w:val="18"/>
                      <w:szCs w:val="18"/>
                    </w:rPr>
                    <w:t>w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um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t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.edu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/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c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a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r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ee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r</w:t>
                  </w:r>
                </w:hyperlink>
              </w:p>
            </w:txbxContent>
          </v:textbox>
          <w10:wrap anchorx="page" anchory="page"/>
        </v:shape>
      </w:pict>
    </w:r>
    <w:r>
      <w:pict w14:anchorId="25C8AD3D">
        <v:shape id="_x0000_s2058" type="#_x0000_t202" style="position:absolute;margin-left:479.1pt;margin-top:725.85pt;width:63.65pt;height:21.3pt;z-index:-251657728;mso-position-horizontal-relative:page;mso-position-vertical-relative:page" filled="f" stroked="f">
          <v:textbox inset="0,0,0,0">
            <w:txbxContent>
              <w:p w14:paraId="5F666F07" w14:textId="77777777" w:rsidR="00BB1A0B" w:rsidRDefault="00C73665">
                <w:pPr>
                  <w:spacing w:line="200" w:lineRule="exact"/>
                  <w:ind w:left="-14" w:right="-13"/>
                  <w:jc w:val="center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sz w:val="18"/>
                    <w:szCs w:val="18"/>
                  </w:rPr>
                  <w:t>(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406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)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2"/>
                    <w:sz w:val="18"/>
                    <w:szCs w:val="18"/>
                  </w:rPr>
                  <w:t>2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43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-</w:t>
                </w:r>
                <w:r>
                  <w:rPr>
                    <w:rFonts w:ascii="Arial" w:eastAsia="Arial" w:hAnsi="Arial" w:cs="Arial"/>
                    <w:spacing w:val="-2"/>
                    <w:sz w:val="18"/>
                    <w:szCs w:val="18"/>
                  </w:rPr>
                  <w:t>2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02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2</w:t>
                </w:r>
              </w:p>
              <w:p w14:paraId="77BE47B1" w14:textId="77777777" w:rsidR="00BB1A0B" w:rsidRDefault="00C73665">
                <w:pPr>
                  <w:spacing w:line="200" w:lineRule="exact"/>
                  <w:ind w:left="166" w:right="-13"/>
                  <w:jc w:val="center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sz w:val="18"/>
                    <w:szCs w:val="18"/>
                  </w:rPr>
                  <w:t>Re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v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ise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d</w:t>
                </w:r>
                <w:r>
                  <w:rPr>
                    <w:rFonts w:ascii="Arial" w:eastAsia="Arial" w:hAnsi="Arial" w:cs="Arial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2"/>
                    <w:sz w:val="18"/>
                    <w:szCs w:val="18"/>
                  </w:rPr>
                  <w:t>4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/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45469" w14:textId="77777777" w:rsidR="00BB1A0B" w:rsidRDefault="00C73665">
    <w:pPr>
      <w:spacing w:line="200" w:lineRule="exact"/>
    </w:pPr>
    <w:r>
      <w:pict w14:anchorId="1EAAB8A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7" type="#_x0000_t75" style="position:absolute;margin-left:47.4pt;margin-top:710.9pt;width:129.6pt;height:64.8pt;z-index:-251656704;mso-position-horizontal-relative:page;mso-position-vertical-relative:page">
          <v:imagedata r:id="rId1" o:title=""/>
          <w10:wrap anchorx="page" anchory="page"/>
        </v:shape>
      </w:pict>
    </w:r>
    <w:r>
      <w:pict w14:anchorId="167AC10D">
        <v:group id="_x0000_s2055" style="position:absolute;margin-left:363pt;margin-top:721.7pt;width:189pt;height:31.8pt;z-index:-251655680;mso-position-horizontal-relative:page;mso-position-vertical-relative:page" coordorigin="7260,14434" coordsize="3780,636">
          <v:shape id="_x0000_s2056" style="position:absolute;left:7260;top:14434;width:3780;height:636" coordorigin="7260,14434" coordsize="3780,636" path="m7260,15070r3780,l11040,14434r-3780,l7260,15070xe" filled="f" strokeweight=".72pt">
            <v:path arrowok="t"/>
          </v:shape>
          <w10:wrap anchorx="page" anchory="page"/>
        </v:group>
      </w:pict>
    </w:r>
    <w:r>
      <w:pict w14:anchorId="7E4CD627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02.3pt;margin-top:721.2pt;width:7.55pt;height:11.95pt;z-index:-251654656;mso-position-horizontal-relative:page;mso-position-vertical-relative:page" filled="f" stroked="f">
          <v:textbox inset="0,0,0,0">
            <w:txbxContent>
              <w:p w14:paraId="4B33F603" w14:textId="77777777" w:rsidR="00BB1A0B" w:rsidRDefault="00C73665">
                <w:pPr>
                  <w:spacing w:line="220" w:lineRule="exact"/>
                  <w:ind w:left="20" w:right="-30"/>
                  <w:rPr>
                    <w:rFonts w:ascii="Arial" w:eastAsia="Arial" w:hAnsi="Arial" w:cs="Arial"/>
                  </w:rPr>
                </w:pPr>
                <w:r>
                  <w:rPr>
                    <w:rFonts w:ascii="Arial" w:eastAsia="Arial" w:hAnsi="Arial" w:cs="Arial"/>
                  </w:rPr>
                  <w:t>5</w:t>
                </w:r>
              </w:p>
            </w:txbxContent>
          </v:textbox>
          <w10:wrap anchorx="page" anchory="page"/>
        </v:shape>
      </w:pict>
    </w:r>
    <w:r>
      <w:pict w14:anchorId="64C08C7A">
        <v:shape id="_x0000_s2053" type="#_x0000_t202" style="position:absolute;margin-left:369.65pt;margin-top:725.85pt;width:98pt;height:21.3pt;z-index:-251653632;mso-position-horizontal-relative:page;mso-position-vertical-relative:page" filled="f" stroked="f">
          <v:textbox inset="0,0,0,0">
            <w:txbxContent>
              <w:p w14:paraId="593EAF13" w14:textId="77777777" w:rsidR="00BB1A0B" w:rsidRDefault="00C73665">
                <w:pPr>
                  <w:spacing w:before="1" w:line="200" w:lineRule="exact"/>
                  <w:ind w:left="20" w:right="-11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Lo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ma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s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so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n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C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en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t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r</w:t>
                </w:r>
                <w:r>
                  <w:rPr>
                    <w:rFonts w:ascii="Arial" w:eastAsia="Arial" w:hAnsi="Arial" w:cs="Arial"/>
                    <w:spacing w:val="-2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spacing w:val="-2"/>
                    <w:sz w:val="18"/>
                    <w:szCs w:val="18"/>
                  </w:rPr>
                  <w:t>5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4</w:t>
                </w:r>
                <w:hyperlink r:id="rId2"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 w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w</w:t>
                  </w:r>
                  <w:r>
                    <w:rPr>
                      <w:rFonts w:ascii="Arial" w:eastAsia="Arial" w:hAnsi="Arial" w:cs="Arial"/>
                      <w:spacing w:val="-3"/>
                      <w:sz w:val="18"/>
                      <w:szCs w:val="18"/>
                    </w:rPr>
                    <w:t>w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um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t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.edu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/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c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a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r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ee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r</w:t>
                  </w:r>
                </w:hyperlink>
              </w:p>
            </w:txbxContent>
          </v:textbox>
          <w10:wrap anchorx="page" anchory="page"/>
        </v:shape>
      </w:pict>
    </w:r>
    <w:r>
      <w:pict w14:anchorId="49DA1D54">
        <v:shape id="_x0000_s2052" type="#_x0000_t202" style="position:absolute;margin-left:479.1pt;margin-top:725.85pt;width:63.65pt;height:21.3pt;z-index:-251652608;mso-position-horizontal-relative:page;mso-position-vertical-relative:page" filled="f" stroked="f">
          <v:textbox inset="0,0,0,0">
            <w:txbxContent>
              <w:p w14:paraId="2F0C77B0" w14:textId="77777777" w:rsidR="00BB1A0B" w:rsidRDefault="00C73665">
                <w:pPr>
                  <w:spacing w:line="200" w:lineRule="exact"/>
                  <w:ind w:left="-14" w:right="-13"/>
                  <w:jc w:val="center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sz w:val="18"/>
                    <w:szCs w:val="18"/>
                  </w:rPr>
                  <w:t>(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406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)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2"/>
                    <w:sz w:val="18"/>
                    <w:szCs w:val="18"/>
                  </w:rPr>
                  <w:t>2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43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-</w:t>
                </w:r>
                <w:r>
                  <w:rPr>
                    <w:rFonts w:ascii="Arial" w:eastAsia="Arial" w:hAnsi="Arial" w:cs="Arial"/>
                    <w:spacing w:val="-2"/>
                    <w:sz w:val="18"/>
                    <w:szCs w:val="18"/>
                  </w:rPr>
                  <w:t>2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02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2</w:t>
                </w:r>
              </w:p>
              <w:p w14:paraId="0C5867AB" w14:textId="77777777" w:rsidR="00BB1A0B" w:rsidRDefault="00C73665">
                <w:pPr>
                  <w:spacing w:line="200" w:lineRule="exact"/>
                  <w:ind w:left="166" w:right="-13"/>
                  <w:jc w:val="center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sz w:val="18"/>
                    <w:szCs w:val="18"/>
                  </w:rPr>
                  <w:t>Re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v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ise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d</w:t>
                </w:r>
                <w:r>
                  <w:rPr>
                    <w:rFonts w:ascii="Arial" w:eastAsia="Arial" w:hAnsi="Arial" w:cs="Arial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2"/>
                    <w:sz w:val="18"/>
                    <w:szCs w:val="18"/>
                  </w:rPr>
                  <w:t>4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/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21F3E" w14:textId="77777777" w:rsidR="00BB1A0B" w:rsidRDefault="00C73665">
    <w:pPr>
      <w:spacing w:line="200" w:lineRule="exact"/>
    </w:pPr>
    <w:r>
      <w:pict w14:anchorId="4FA406C4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02.3pt;margin-top:721.2pt;width:7.55pt;height:11.95pt;z-index:-251651584;mso-position-horizontal-relative:page;mso-position-vertical-relative:page" filled="f" stroked="f">
          <v:textbox inset="0,0,0,0">
            <w:txbxContent>
              <w:p w14:paraId="76D5C540" w14:textId="77777777" w:rsidR="00BB1A0B" w:rsidRDefault="00C73665">
                <w:pPr>
                  <w:spacing w:line="220" w:lineRule="exact"/>
                  <w:ind w:left="20" w:right="-30"/>
                  <w:rPr>
                    <w:rFonts w:ascii="Arial" w:eastAsia="Arial" w:hAnsi="Arial" w:cs="Arial"/>
                  </w:rPr>
                </w:pPr>
                <w:r>
                  <w:rPr>
                    <w:rFonts w:ascii="Arial" w:eastAsia="Arial" w:hAnsi="Arial" w:cs="Arial"/>
                  </w:rPr>
                  <w:t>6</w:t>
                </w:r>
              </w:p>
            </w:txbxContent>
          </v:textbox>
          <w10:wrap anchorx="page" anchory="page"/>
        </v:shape>
      </w:pict>
    </w:r>
    <w:r>
      <w:pict w14:anchorId="62A47294">
        <v:shape id="_x0000_s2050" type="#_x0000_t202" style="position:absolute;margin-left:369.65pt;margin-top:725.85pt;width:98pt;height:21.3pt;z-index:-251650560;mso-position-horizontal-relative:page;mso-position-vertical-relative:page" filled="f" stroked="f">
          <v:textbox inset="0,0,0,0">
            <w:txbxContent>
              <w:p w14:paraId="67F47CA9" w14:textId="77777777" w:rsidR="00BB1A0B" w:rsidRDefault="00C73665">
                <w:pPr>
                  <w:spacing w:before="1" w:line="200" w:lineRule="exact"/>
                  <w:ind w:left="20" w:right="-11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Lo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ma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s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so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n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C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en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t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r</w:t>
                </w:r>
                <w:r>
                  <w:rPr>
                    <w:rFonts w:ascii="Arial" w:eastAsia="Arial" w:hAnsi="Arial" w:cs="Arial"/>
                    <w:spacing w:val="-2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spacing w:val="-2"/>
                    <w:sz w:val="18"/>
                    <w:szCs w:val="18"/>
                  </w:rPr>
                  <w:t>5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4</w:t>
                </w:r>
                <w:hyperlink r:id="rId1"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 w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w</w:t>
                  </w:r>
                  <w:r>
                    <w:rPr>
                      <w:rFonts w:ascii="Arial" w:eastAsia="Arial" w:hAnsi="Arial" w:cs="Arial"/>
                      <w:spacing w:val="-3"/>
                      <w:sz w:val="18"/>
                      <w:szCs w:val="18"/>
                    </w:rPr>
                    <w:t>w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um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t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.edu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/</w:t>
                  </w:r>
                  <w:r>
                    <w:rPr>
                      <w:rFonts w:ascii="Arial" w:eastAsia="Arial" w:hAnsi="Arial" w:cs="Arial"/>
                      <w:spacing w:val="-1"/>
                      <w:sz w:val="18"/>
                      <w:szCs w:val="18"/>
                    </w:rPr>
                    <w:t>c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a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r</w:t>
                  </w:r>
                  <w:r>
                    <w:rPr>
                      <w:rFonts w:ascii="Arial" w:eastAsia="Arial" w:hAnsi="Arial" w:cs="Arial"/>
                      <w:spacing w:val="1"/>
                      <w:sz w:val="18"/>
                      <w:szCs w:val="18"/>
                    </w:rPr>
                    <w:t>ee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r</w:t>
                  </w:r>
                </w:hyperlink>
              </w:p>
            </w:txbxContent>
          </v:textbox>
          <w10:wrap anchorx="page" anchory="page"/>
        </v:shape>
      </w:pict>
    </w:r>
    <w:r>
      <w:pict w14:anchorId="59CC8EC0">
        <v:shape id="_x0000_s2049" type="#_x0000_t202" style="position:absolute;margin-left:479.1pt;margin-top:725.85pt;width:63.65pt;height:21.3pt;z-index:-251649536;mso-position-horizontal-relative:page;mso-position-vertical-relative:page" filled="f" stroked="f">
          <v:textbox inset="0,0,0,0">
            <w:txbxContent>
              <w:p w14:paraId="49D2458B" w14:textId="77777777" w:rsidR="00BB1A0B" w:rsidRDefault="00C73665">
                <w:pPr>
                  <w:spacing w:line="200" w:lineRule="exact"/>
                  <w:ind w:left="-14" w:right="-13"/>
                  <w:jc w:val="center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sz w:val="18"/>
                    <w:szCs w:val="18"/>
                  </w:rPr>
                  <w:t>(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406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)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2"/>
                    <w:sz w:val="18"/>
                    <w:szCs w:val="18"/>
                  </w:rPr>
                  <w:t>2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43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-</w:t>
                </w:r>
                <w:r>
                  <w:rPr>
                    <w:rFonts w:ascii="Arial" w:eastAsia="Arial" w:hAnsi="Arial" w:cs="Arial"/>
                    <w:spacing w:val="-2"/>
                    <w:sz w:val="18"/>
                    <w:szCs w:val="18"/>
                  </w:rPr>
                  <w:t>2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02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2</w:t>
                </w:r>
              </w:p>
              <w:p w14:paraId="22C2BDB0" w14:textId="77777777" w:rsidR="00BB1A0B" w:rsidRDefault="00C73665">
                <w:pPr>
                  <w:spacing w:line="200" w:lineRule="exact"/>
                  <w:ind w:left="166" w:right="-13"/>
                  <w:jc w:val="center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sz w:val="18"/>
                    <w:szCs w:val="18"/>
                  </w:rPr>
                  <w:t>Re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v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ise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d</w:t>
                </w:r>
                <w:r>
                  <w:rPr>
                    <w:rFonts w:ascii="Arial" w:eastAsia="Arial" w:hAnsi="Arial" w:cs="Arial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2"/>
                    <w:sz w:val="18"/>
                    <w:szCs w:val="18"/>
                  </w:rPr>
                  <w:t>4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/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C7C18" w14:textId="77777777" w:rsidR="00C73665" w:rsidRDefault="00C73665">
      <w:r>
        <w:separator/>
      </w:r>
    </w:p>
  </w:footnote>
  <w:footnote w:type="continuationSeparator" w:id="0">
    <w:p w14:paraId="6F87E38D" w14:textId="77777777" w:rsidR="00C73665" w:rsidRDefault="00C736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151A5F"/>
    <w:multiLevelType w:val="multilevel"/>
    <w:tmpl w:val="D1566D1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A0B"/>
    <w:rsid w:val="00BB1A0B"/>
    <w:rsid w:val="00C73665"/>
    <w:rsid w:val="00EF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0"/>
    <o:shapelayout v:ext="edit">
      <o:idmap v:ext="edit" data="1"/>
    </o:shapelayout>
  </w:shapeDefaults>
  <w:decimalSymbol w:val=","/>
  <w:listSeparator w:val=";"/>
  <w14:docId w14:val="703B9BCA"/>
  <w15:docId w15:val="{D98D0BE6-E2A3-4136-B3E3-376E2D7AE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mailto:douglas@email.ne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mailto:douglas@email.net" TargetMode="External"/><Relationship Id="rId14" Type="http://schemas.openxmlformats.org/officeDocument/2006/relationships/hyperlink" Target="mailto:douglas@umontana.ed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mt.edu/career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mt.edu/career" TargetMode="External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mt.edu/career" TargetMode="External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mt.edu/career" TargetMode="External"/><Relationship Id="rId1" Type="http://schemas.openxmlformats.org/officeDocument/2006/relationships/image" Target="media/image1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mt.edu/care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2380</Words>
  <Characters>13572</Characters>
  <Application>Microsoft Office Word</Application>
  <DocSecurity>0</DocSecurity>
  <Lines>113</Lines>
  <Paragraphs>31</Paragraphs>
  <ScaleCrop>false</ScaleCrop>
  <Company/>
  <LinksUpToDate>false</LinksUpToDate>
  <CharactersWithSpaces>15921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2021-06-25T13:05:00Z</dcterms:created>
  <dcterms:modified xsi:type="dcterms:W3CDTF">2021-06-25T13:07:00Z</dcterms:modified>
</cp:coreProperties>
</file>